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95525" w14:textId="6AD0A934" w:rsidR="00CA1DA8" w:rsidRPr="0009531A" w:rsidRDefault="00CC6561" w:rsidP="00CA1DA8">
      <w:pPr>
        <w:spacing w:after="0"/>
        <w:jc w:val="right"/>
        <w:rPr>
          <w:rFonts w:ascii="Arial" w:hAnsi="Arial" w:cs="Arial"/>
          <w:sz w:val="18"/>
          <w:szCs w:val="18"/>
        </w:rPr>
      </w:pPr>
      <w:r w:rsidRPr="0009531A">
        <w:rPr>
          <w:rFonts w:ascii="Arial" w:hAnsi="Arial" w:cs="Arial"/>
          <w:sz w:val="18"/>
          <w:szCs w:val="18"/>
        </w:rPr>
        <w:t>Obrazec št: 3</w:t>
      </w:r>
    </w:p>
    <w:p w14:paraId="021457AB" w14:textId="77777777" w:rsidR="00CA1DA8" w:rsidRPr="0009531A" w:rsidRDefault="00CA1DA8" w:rsidP="00CA1DA8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7BF7E459" w14:textId="77777777" w:rsidR="009450BE" w:rsidRPr="009450BE" w:rsidRDefault="009450BE" w:rsidP="009450BE">
      <w:pPr>
        <w:jc w:val="center"/>
        <w:rPr>
          <w:rFonts w:ascii="Arial" w:hAnsi="Arial" w:cs="Arial"/>
          <w:b/>
          <w:bCs/>
        </w:rPr>
      </w:pPr>
      <w:r w:rsidRPr="009450BE">
        <w:rPr>
          <w:rFonts w:ascii="Arial" w:hAnsi="Arial" w:cs="Arial"/>
          <w:b/>
          <w:bCs/>
        </w:rPr>
        <w:t>REFERENČNO POTRDILO</w:t>
      </w:r>
    </w:p>
    <w:p w14:paraId="728ACA92" w14:textId="3F0512E8" w:rsidR="0085376B" w:rsidRPr="00EB2C49" w:rsidRDefault="0085376B" w:rsidP="009450B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D4059">
        <w:rPr>
          <w:rFonts w:ascii="Arial" w:hAnsi="Arial" w:cs="Arial"/>
          <w:b/>
          <w:bCs/>
          <w:sz w:val="20"/>
          <w:szCs w:val="20"/>
        </w:rPr>
        <w:t>Za Javno naročilo: »D</w:t>
      </w:r>
      <w:r w:rsidR="00A63278" w:rsidRPr="004D4059">
        <w:rPr>
          <w:rFonts w:ascii="Arial" w:hAnsi="Arial" w:cs="Arial"/>
          <w:b/>
          <w:bCs/>
          <w:sz w:val="20"/>
          <w:szCs w:val="20"/>
        </w:rPr>
        <w:t xml:space="preserve">obava materiala za gradnjo in vzdrževanje vodovodnega ter </w:t>
      </w:r>
      <w:r w:rsidR="00A63278" w:rsidRPr="00EB2C49">
        <w:rPr>
          <w:rFonts w:ascii="Arial" w:hAnsi="Arial" w:cs="Arial"/>
          <w:b/>
          <w:bCs/>
          <w:sz w:val="20"/>
          <w:szCs w:val="20"/>
        </w:rPr>
        <w:t>kanalizacijskega omrežja</w:t>
      </w:r>
      <w:r w:rsidRPr="00EB2C49">
        <w:rPr>
          <w:rFonts w:ascii="Arial" w:hAnsi="Arial" w:cs="Arial"/>
          <w:b/>
          <w:bCs/>
          <w:sz w:val="20"/>
          <w:szCs w:val="20"/>
        </w:rPr>
        <w:t>«</w:t>
      </w:r>
    </w:p>
    <w:p w14:paraId="4F9DD069" w14:textId="3A55397A" w:rsidR="009450BE" w:rsidRDefault="009450BE" w:rsidP="00EB2C49">
      <w:pPr>
        <w:pStyle w:val="Brezrazmikov"/>
        <w:rPr>
          <w:rFonts w:ascii="Arial" w:hAnsi="Arial" w:cs="Arial"/>
          <w:sz w:val="20"/>
          <w:szCs w:val="20"/>
        </w:rPr>
      </w:pPr>
      <w:r w:rsidRPr="00EB2C49">
        <w:rPr>
          <w:rFonts w:ascii="Arial" w:hAnsi="Arial" w:cs="Arial"/>
          <w:sz w:val="20"/>
          <w:szCs w:val="20"/>
        </w:rPr>
        <w:t>Izpolni naročnik ponudnika iz predhodnih naročil (izdajatelj reference).</w:t>
      </w:r>
    </w:p>
    <w:p w14:paraId="2003CE90" w14:textId="77777777" w:rsidR="00EB2C49" w:rsidRPr="00EB2C49" w:rsidRDefault="00EB2C49" w:rsidP="00EB2C49">
      <w:pPr>
        <w:pStyle w:val="Brezrazmikov"/>
        <w:rPr>
          <w:rFonts w:ascii="Arial" w:hAnsi="Arial" w:cs="Arial"/>
          <w:sz w:val="20"/>
          <w:szCs w:val="20"/>
        </w:rPr>
      </w:pPr>
    </w:p>
    <w:p w14:paraId="6230AF97" w14:textId="4D4348BD" w:rsidR="00EB2C49" w:rsidRPr="00EB2C49" w:rsidRDefault="009450BE" w:rsidP="00EB2C49">
      <w:pPr>
        <w:pStyle w:val="Brezrazmikov"/>
        <w:rPr>
          <w:rFonts w:ascii="Arial" w:hAnsi="Arial" w:cs="Arial"/>
          <w:sz w:val="20"/>
          <w:szCs w:val="20"/>
        </w:rPr>
      </w:pPr>
      <w:r w:rsidRPr="00EB2C49">
        <w:rPr>
          <w:rFonts w:ascii="Arial" w:hAnsi="Arial" w:cs="Arial"/>
          <w:sz w:val="20"/>
          <w:szCs w:val="20"/>
        </w:rPr>
        <w:t>Naročnik (izdajatelj reference</w:t>
      </w:r>
      <w:r w:rsidR="00EB2C49" w:rsidRPr="00EB2C49">
        <w:rPr>
          <w:rFonts w:ascii="Arial" w:hAnsi="Arial" w:cs="Arial"/>
          <w:sz w:val="20"/>
          <w:szCs w:val="20"/>
        </w:rPr>
        <w:t>, naziv in naslov</w:t>
      </w:r>
      <w:r w:rsidRPr="00EB2C49">
        <w:rPr>
          <w:rFonts w:ascii="Arial" w:hAnsi="Arial" w:cs="Arial"/>
          <w:sz w:val="20"/>
          <w:szCs w:val="20"/>
        </w:rPr>
        <w:t>):</w:t>
      </w:r>
    </w:p>
    <w:p w14:paraId="217C1C7D" w14:textId="77777777" w:rsidR="00EB2C49" w:rsidRPr="00EB2C49" w:rsidRDefault="00EB2C49" w:rsidP="00EB2C49">
      <w:pPr>
        <w:pStyle w:val="Brezrazmikov"/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0F83B798" w14:textId="29133DA5" w:rsidR="009450BE" w:rsidRPr="00EB2C49" w:rsidRDefault="009450BE" w:rsidP="00EB2C49">
      <w:pPr>
        <w:pStyle w:val="Brezrazmikov"/>
        <w:rPr>
          <w:rFonts w:ascii="Arial" w:hAnsi="Arial" w:cs="Arial"/>
          <w:sz w:val="20"/>
          <w:szCs w:val="20"/>
        </w:rPr>
      </w:pPr>
      <w:r w:rsidRPr="00EB2C49">
        <w:rPr>
          <w:rFonts w:ascii="Arial" w:hAnsi="Arial" w:cs="Arial"/>
          <w:sz w:val="20"/>
          <w:szCs w:val="20"/>
        </w:rPr>
        <w:t>Kontaktna oseba za preverjanje reference (ime, telefon, e-pošta):</w:t>
      </w:r>
    </w:p>
    <w:p w14:paraId="5A47A126" w14:textId="77777777" w:rsidR="00EB2C49" w:rsidRPr="00EB2C49" w:rsidRDefault="00EB2C49" w:rsidP="00EB2C49">
      <w:pPr>
        <w:pStyle w:val="Brezrazmikov"/>
        <w:pBdr>
          <w:bottom w:val="single" w:sz="4" w:space="1" w:color="auto"/>
        </w:pBdr>
        <w:rPr>
          <w:rFonts w:ascii="Arial" w:hAnsi="Arial" w:cs="Arial"/>
          <w:sz w:val="20"/>
          <w:szCs w:val="20"/>
          <w:u w:val="single"/>
        </w:rPr>
      </w:pPr>
    </w:p>
    <w:p w14:paraId="31FFB014" w14:textId="00CD2D18" w:rsidR="009450BE" w:rsidRPr="00EB2C49" w:rsidRDefault="009450BE" w:rsidP="00EB2C49">
      <w:pPr>
        <w:pStyle w:val="Brezrazmikov"/>
        <w:rPr>
          <w:rFonts w:ascii="Arial" w:hAnsi="Arial" w:cs="Arial"/>
          <w:sz w:val="20"/>
          <w:szCs w:val="20"/>
        </w:rPr>
      </w:pPr>
      <w:r w:rsidRPr="00EB2C49">
        <w:rPr>
          <w:rFonts w:ascii="Arial" w:hAnsi="Arial" w:cs="Arial"/>
          <w:sz w:val="20"/>
          <w:szCs w:val="20"/>
        </w:rPr>
        <w:t>Izvajalec (ponudnik):</w:t>
      </w:r>
    </w:p>
    <w:p w14:paraId="3912AEBB" w14:textId="780669BC" w:rsidR="009450BE" w:rsidRPr="00EB2C49" w:rsidRDefault="009450BE" w:rsidP="00EB2C49">
      <w:pPr>
        <w:pStyle w:val="Brezrazmikov"/>
        <w:pBdr>
          <w:bottom w:val="single" w:sz="4" w:space="1" w:color="auto"/>
        </w:pBdr>
        <w:rPr>
          <w:rFonts w:ascii="Arial" w:hAnsi="Arial" w:cs="Arial"/>
          <w:sz w:val="20"/>
          <w:szCs w:val="20"/>
          <w:u w:val="single"/>
        </w:rPr>
      </w:pPr>
    </w:p>
    <w:p w14:paraId="7E2DF7EE" w14:textId="2716A714" w:rsidR="009450BE" w:rsidRPr="00EB2C49" w:rsidRDefault="009450BE" w:rsidP="00EB2C49">
      <w:pPr>
        <w:pStyle w:val="Brezrazmikov"/>
        <w:rPr>
          <w:rFonts w:ascii="Arial" w:hAnsi="Arial" w:cs="Arial"/>
          <w:sz w:val="20"/>
          <w:szCs w:val="20"/>
        </w:rPr>
      </w:pPr>
      <w:r w:rsidRPr="00EB2C49">
        <w:rPr>
          <w:rFonts w:ascii="Arial" w:hAnsi="Arial" w:cs="Arial"/>
          <w:sz w:val="20"/>
          <w:szCs w:val="20"/>
        </w:rPr>
        <w:t xml:space="preserve">Potrjujemo, da je </w:t>
      </w:r>
      <w:r w:rsidR="00593AAA" w:rsidRPr="00EB2C49">
        <w:rPr>
          <w:rFonts w:ascii="Arial" w:hAnsi="Arial" w:cs="Arial"/>
          <w:sz w:val="20"/>
          <w:szCs w:val="20"/>
        </w:rPr>
        <w:t xml:space="preserve">izvajalec </w:t>
      </w:r>
      <w:r w:rsidR="004D4059" w:rsidRPr="00EB2C49">
        <w:rPr>
          <w:rFonts w:ascii="Arial" w:hAnsi="Arial" w:cs="Arial"/>
          <w:sz w:val="20"/>
          <w:szCs w:val="20"/>
        </w:rPr>
        <w:t>v zadnjih treh letih (</w:t>
      </w:r>
      <w:r w:rsidRPr="00EB2C49">
        <w:rPr>
          <w:rFonts w:ascii="Arial" w:hAnsi="Arial" w:cs="Arial"/>
          <w:sz w:val="20"/>
          <w:szCs w:val="20"/>
        </w:rPr>
        <w:t>v obdobju od 1. 1. 2023 do 31. 12. 2025</w:t>
      </w:r>
      <w:r w:rsidR="004D4059" w:rsidRPr="00EB2C49">
        <w:rPr>
          <w:rFonts w:ascii="Arial" w:hAnsi="Arial" w:cs="Arial"/>
          <w:sz w:val="20"/>
          <w:szCs w:val="20"/>
        </w:rPr>
        <w:t>)</w:t>
      </w:r>
      <w:r w:rsidR="00593AAA" w:rsidRPr="00EB2C49">
        <w:rPr>
          <w:rFonts w:ascii="Arial" w:hAnsi="Arial" w:cs="Arial"/>
          <w:sz w:val="20"/>
          <w:szCs w:val="20"/>
        </w:rPr>
        <w:t xml:space="preserve"> vsaj</w:t>
      </w:r>
      <w:r w:rsidR="00593AAA" w:rsidRPr="00EB2C49">
        <w:rPr>
          <w:rFonts w:ascii="Arial" w:hAnsi="Arial" w:cs="Arial"/>
          <w:sz w:val="20"/>
          <w:szCs w:val="20"/>
        </w:rPr>
        <w:t xml:space="preserve"> 12 mesecev neprekinjeno</w:t>
      </w:r>
      <w:r w:rsidR="00593AAA" w:rsidRPr="00EB2C49">
        <w:rPr>
          <w:rFonts w:ascii="Arial" w:hAnsi="Arial" w:cs="Arial"/>
          <w:sz w:val="20"/>
          <w:szCs w:val="20"/>
        </w:rPr>
        <w:t xml:space="preserve"> dobavljal naslednje materiale: </w:t>
      </w:r>
    </w:p>
    <w:p w14:paraId="56A5E3AE" w14:textId="77777777" w:rsidR="00EB2C49" w:rsidRDefault="00EB2C49" w:rsidP="00EB2C49">
      <w:pPr>
        <w:pStyle w:val="Brezrazmikov"/>
      </w:pPr>
    </w:p>
    <w:p w14:paraId="45CBFDD8" w14:textId="4AF5E6D9" w:rsidR="009450BE" w:rsidRPr="00EB2C49" w:rsidRDefault="004D4059" w:rsidP="009450BE">
      <w:pPr>
        <w:jc w:val="both"/>
        <w:rPr>
          <w:rFonts w:ascii="Arial" w:hAnsi="Arial" w:cs="Arial"/>
          <w:sz w:val="20"/>
          <w:szCs w:val="20"/>
        </w:rPr>
      </w:pPr>
      <w:r w:rsidRPr="00EB2C49">
        <w:rPr>
          <w:rFonts w:ascii="Arial" w:hAnsi="Arial" w:cs="Arial"/>
          <w:sz w:val="20"/>
          <w:szCs w:val="20"/>
        </w:rPr>
        <w:t>Obkroži sklop</w:t>
      </w:r>
      <w:r w:rsidR="0058357C" w:rsidRPr="00EB2C49">
        <w:rPr>
          <w:rFonts w:ascii="Arial" w:hAnsi="Arial" w:cs="Arial"/>
          <w:sz w:val="20"/>
          <w:szCs w:val="20"/>
        </w:rPr>
        <w:t>/e</w:t>
      </w:r>
      <w:r w:rsidRPr="00EB2C49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129"/>
        <w:gridCol w:w="4991"/>
        <w:gridCol w:w="2940"/>
      </w:tblGrid>
      <w:tr w:rsidR="004D4059" w:rsidRPr="004D4059" w14:paraId="7CB8AEAE" w14:textId="77777777" w:rsidTr="004D4059">
        <w:tc>
          <w:tcPr>
            <w:tcW w:w="1129" w:type="dxa"/>
            <w:hideMark/>
          </w:tcPr>
          <w:p w14:paraId="715C109F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4059">
              <w:rPr>
                <w:rFonts w:ascii="Arial" w:hAnsi="Arial" w:cs="Arial"/>
                <w:b/>
                <w:bCs/>
                <w:sz w:val="18"/>
                <w:szCs w:val="18"/>
              </w:rPr>
              <w:t>Sklop</w:t>
            </w:r>
          </w:p>
        </w:tc>
        <w:tc>
          <w:tcPr>
            <w:tcW w:w="4991" w:type="dxa"/>
            <w:hideMark/>
          </w:tcPr>
          <w:p w14:paraId="73F697AC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4059">
              <w:rPr>
                <w:rFonts w:ascii="Arial" w:hAnsi="Arial" w:cs="Arial"/>
                <w:b/>
                <w:bCs/>
                <w:sz w:val="18"/>
                <w:szCs w:val="18"/>
              </w:rPr>
              <w:t>Opis sklopa</w:t>
            </w:r>
          </w:p>
        </w:tc>
        <w:tc>
          <w:tcPr>
            <w:tcW w:w="0" w:type="auto"/>
            <w:hideMark/>
          </w:tcPr>
          <w:p w14:paraId="5625A1B0" w14:textId="7B73000A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2C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 vrednosti najmanj (brez DDV): </w:t>
            </w:r>
          </w:p>
        </w:tc>
      </w:tr>
      <w:tr w:rsidR="004D4059" w:rsidRPr="004D4059" w14:paraId="39BD9018" w14:textId="77777777" w:rsidTr="004D4059">
        <w:tc>
          <w:tcPr>
            <w:tcW w:w="1129" w:type="dxa"/>
            <w:hideMark/>
          </w:tcPr>
          <w:p w14:paraId="54124FEE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A</w:t>
            </w:r>
          </w:p>
        </w:tc>
        <w:tc>
          <w:tcPr>
            <w:tcW w:w="4991" w:type="dxa"/>
            <w:hideMark/>
          </w:tcPr>
          <w:p w14:paraId="5D914E14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DUKTILNE CEVI IZ NODULARNE LITINE IN PRIPADAJOČI FAZONSKI KOSI</w:t>
            </w:r>
          </w:p>
        </w:tc>
        <w:tc>
          <w:tcPr>
            <w:tcW w:w="0" w:type="auto"/>
            <w:hideMark/>
          </w:tcPr>
          <w:p w14:paraId="2A6D2F55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100.000,00 EUR</w:t>
            </w:r>
          </w:p>
        </w:tc>
      </w:tr>
      <w:tr w:rsidR="004D4059" w:rsidRPr="004D4059" w14:paraId="0B952DB9" w14:textId="77777777" w:rsidTr="004D4059">
        <w:tc>
          <w:tcPr>
            <w:tcW w:w="1129" w:type="dxa"/>
            <w:hideMark/>
          </w:tcPr>
          <w:p w14:paraId="384DB5BF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B</w:t>
            </w:r>
          </w:p>
        </w:tc>
        <w:tc>
          <w:tcPr>
            <w:tcW w:w="4991" w:type="dxa"/>
            <w:hideMark/>
          </w:tcPr>
          <w:p w14:paraId="18422FBD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PE ALKATEN, ZAŠČITNE CEVI IN SPOJKE ZA PE CEVI</w:t>
            </w:r>
          </w:p>
        </w:tc>
        <w:tc>
          <w:tcPr>
            <w:tcW w:w="0" w:type="auto"/>
            <w:hideMark/>
          </w:tcPr>
          <w:p w14:paraId="3E2E26D9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50.000,00 EUR</w:t>
            </w:r>
          </w:p>
        </w:tc>
      </w:tr>
      <w:tr w:rsidR="004D4059" w:rsidRPr="004D4059" w14:paraId="0265A229" w14:textId="77777777" w:rsidTr="004D4059">
        <w:tc>
          <w:tcPr>
            <w:tcW w:w="1129" w:type="dxa"/>
            <w:hideMark/>
          </w:tcPr>
          <w:p w14:paraId="7507D258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C</w:t>
            </w:r>
          </w:p>
        </w:tc>
        <w:tc>
          <w:tcPr>
            <w:tcW w:w="4991" w:type="dxa"/>
            <w:hideMark/>
          </w:tcPr>
          <w:p w14:paraId="481D6664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FAZONSKI KOSI LTŽ IN TESNILA</w:t>
            </w:r>
          </w:p>
        </w:tc>
        <w:tc>
          <w:tcPr>
            <w:tcW w:w="0" w:type="auto"/>
            <w:hideMark/>
          </w:tcPr>
          <w:p w14:paraId="2AEDDDE0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50.000,00 EUR</w:t>
            </w:r>
          </w:p>
        </w:tc>
      </w:tr>
      <w:tr w:rsidR="004D4059" w:rsidRPr="004D4059" w14:paraId="114648F9" w14:textId="77777777" w:rsidTr="004D4059">
        <w:tc>
          <w:tcPr>
            <w:tcW w:w="1129" w:type="dxa"/>
            <w:hideMark/>
          </w:tcPr>
          <w:p w14:paraId="100AB2D3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Č</w:t>
            </w:r>
          </w:p>
        </w:tc>
        <w:tc>
          <w:tcPr>
            <w:tcW w:w="4991" w:type="dxa"/>
            <w:hideMark/>
          </w:tcPr>
          <w:p w14:paraId="057AF76A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POCINKANE CEVI IN FITINGI</w:t>
            </w:r>
          </w:p>
        </w:tc>
        <w:tc>
          <w:tcPr>
            <w:tcW w:w="0" w:type="auto"/>
            <w:hideMark/>
          </w:tcPr>
          <w:p w14:paraId="59724ECF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15.000,00 EUR</w:t>
            </w:r>
          </w:p>
        </w:tc>
      </w:tr>
      <w:tr w:rsidR="004D4059" w:rsidRPr="004D4059" w14:paraId="735C6A03" w14:textId="77777777" w:rsidTr="004D4059">
        <w:tc>
          <w:tcPr>
            <w:tcW w:w="1129" w:type="dxa"/>
            <w:hideMark/>
          </w:tcPr>
          <w:p w14:paraId="506A2FE7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D</w:t>
            </w:r>
          </w:p>
        </w:tc>
        <w:tc>
          <w:tcPr>
            <w:tcW w:w="4991" w:type="dxa"/>
            <w:hideMark/>
          </w:tcPr>
          <w:p w14:paraId="14BC9AA5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KANALIZACIJSKI MATERIALI</w:t>
            </w:r>
          </w:p>
        </w:tc>
        <w:tc>
          <w:tcPr>
            <w:tcW w:w="0" w:type="auto"/>
            <w:hideMark/>
          </w:tcPr>
          <w:p w14:paraId="22856ABC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50.000,00 EUR</w:t>
            </w:r>
          </w:p>
        </w:tc>
      </w:tr>
      <w:tr w:rsidR="004D4059" w:rsidRPr="004D4059" w14:paraId="7EF355EF" w14:textId="77777777" w:rsidTr="004D4059">
        <w:tc>
          <w:tcPr>
            <w:tcW w:w="1129" w:type="dxa"/>
            <w:hideMark/>
          </w:tcPr>
          <w:p w14:paraId="3B5BEC60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E</w:t>
            </w:r>
          </w:p>
        </w:tc>
        <w:tc>
          <w:tcPr>
            <w:tcW w:w="4991" w:type="dxa"/>
            <w:hideMark/>
          </w:tcPr>
          <w:p w14:paraId="5087FF4F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REVIZIJSKI, KASKADNI JAŠKI, PESKOLOVI, LOVILCI OLJA</w:t>
            </w:r>
          </w:p>
        </w:tc>
        <w:tc>
          <w:tcPr>
            <w:tcW w:w="0" w:type="auto"/>
            <w:hideMark/>
          </w:tcPr>
          <w:p w14:paraId="0C5A4AC6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50.000,00 EUR</w:t>
            </w:r>
          </w:p>
        </w:tc>
      </w:tr>
      <w:tr w:rsidR="004D4059" w:rsidRPr="004D4059" w14:paraId="5D640FDB" w14:textId="77777777" w:rsidTr="004D4059">
        <w:tc>
          <w:tcPr>
            <w:tcW w:w="1129" w:type="dxa"/>
            <w:hideMark/>
          </w:tcPr>
          <w:p w14:paraId="5834A104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SKLOP F</w:t>
            </w:r>
          </w:p>
        </w:tc>
        <w:tc>
          <w:tcPr>
            <w:tcW w:w="4991" w:type="dxa"/>
            <w:hideMark/>
          </w:tcPr>
          <w:p w14:paraId="76120592" w14:textId="77777777" w:rsidR="004D4059" w:rsidRPr="004D4059" w:rsidRDefault="004D4059" w:rsidP="004D4059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ARMATURE</w:t>
            </w:r>
          </w:p>
        </w:tc>
        <w:tc>
          <w:tcPr>
            <w:tcW w:w="0" w:type="auto"/>
            <w:hideMark/>
          </w:tcPr>
          <w:p w14:paraId="2C6C9A31" w14:textId="77777777" w:rsidR="004D4059" w:rsidRPr="004D4059" w:rsidRDefault="004D4059" w:rsidP="004D4059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4059">
              <w:rPr>
                <w:rFonts w:ascii="Arial" w:hAnsi="Arial" w:cs="Arial"/>
                <w:sz w:val="18"/>
                <w:szCs w:val="18"/>
              </w:rPr>
              <w:t>najmanj 50.000,00 EUR</w:t>
            </w:r>
          </w:p>
        </w:tc>
      </w:tr>
    </w:tbl>
    <w:p w14:paraId="3DD6340A" w14:textId="0CF8E43B" w:rsidR="009450BE" w:rsidRDefault="009450BE" w:rsidP="009450BE">
      <w:pPr>
        <w:jc w:val="both"/>
        <w:rPr>
          <w:rFonts w:ascii="Arial" w:hAnsi="Arial" w:cs="Arial"/>
          <w:sz w:val="20"/>
          <w:szCs w:val="20"/>
        </w:rPr>
      </w:pPr>
      <w:r w:rsidRPr="009450BE">
        <w:rPr>
          <w:rFonts w:ascii="Arial" w:hAnsi="Arial" w:cs="Arial"/>
          <w:sz w:val="20"/>
          <w:szCs w:val="20"/>
        </w:rPr>
        <w:t xml:space="preserve">Potrjujemo, da je navedeni dobavitelj na podlagi našega naročila uspešno in kakovostno izvajal dobavo </w:t>
      </w:r>
      <w:r w:rsidR="00DD490E">
        <w:rPr>
          <w:rFonts w:ascii="Arial" w:hAnsi="Arial" w:cs="Arial"/>
          <w:sz w:val="20"/>
          <w:szCs w:val="20"/>
        </w:rPr>
        <w:t xml:space="preserve">navedenega </w:t>
      </w:r>
      <w:r w:rsidRPr="009450BE">
        <w:rPr>
          <w:rFonts w:ascii="Arial" w:hAnsi="Arial" w:cs="Arial"/>
          <w:sz w:val="20"/>
          <w:szCs w:val="20"/>
        </w:rPr>
        <w:t>materiala ter pri tem izpolnjeval vse pogodbene obveznosti (ni zaračunaval cen, ki bi odstopale od ponudbenih, ni prišlo do odpovedi pogodbe/okvirnega sporazuma zaradi kršitev izvajalca, ni bilo unovčenja finančnega zavarovanja za dobro izvedbo pogodbenih obveznosti, pogodbene kazni ali drugih sankcij).</w:t>
      </w:r>
    </w:p>
    <w:p w14:paraId="472EBB54" w14:textId="77777777" w:rsidR="00EB2C49" w:rsidRPr="009450BE" w:rsidRDefault="00EB2C49" w:rsidP="009450BE">
      <w:pPr>
        <w:jc w:val="both"/>
        <w:rPr>
          <w:rFonts w:ascii="Arial" w:hAnsi="Arial" w:cs="Arial"/>
          <w:sz w:val="20"/>
          <w:szCs w:val="20"/>
        </w:rPr>
      </w:pPr>
    </w:p>
    <w:p w14:paraId="0E755CC7" w14:textId="77777777" w:rsidR="00CA1DA8" w:rsidRPr="004858F0" w:rsidRDefault="00CA1DA8" w:rsidP="00CA1DA8">
      <w:pPr>
        <w:rPr>
          <w:rFonts w:ascii="Arial" w:hAnsi="Arial" w:cs="Arial"/>
          <w:b/>
          <w:bCs/>
          <w:sz w:val="20"/>
          <w:szCs w:val="20"/>
        </w:rPr>
      </w:pPr>
      <w:r w:rsidRPr="004858F0">
        <w:rPr>
          <w:rFonts w:ascii="Arial" w:hAnsi="Arial" w:cs="Arial"/>
          <w:b/>
          <w:bCs/>
          <w:sz w:val="20"/>
          <w:szCs w:val="20"/>
        </w:rPr>
        <w:t>Izdajatelj reference</w:t>
      </w:r>
    </w:p>
    <w:p w14:paraId="477502DA" w14:textId="77777777" w:rsidR="00CA1DA8" w:rsidRPr="004858F0" w:rsidRDefault="00CA1DA8" w:rsidP="00CA1DA8">
      <w:pPr>
        <w:rPr>
          <w:rFonts w:ascii="Arial" w:hAnsi="Arial" w:cs="Arial"/>
          <w:sz w:val="20"/>
          <w:szCs w:val="20"/>
        </w:rPr>
      </w:pPr>
      <w:r w:rsidRPr="004858F0">
        <w:rPr>
          <w:rFonts w:ascii="Arial" w:hAnsi="Arial" w:cs="Arial"/>
          <w:sz w:val="20"/>
          <w:szCs w:val="20"/>
        </w:rPr>
        <w:t xml:space="preserve">________________            </w:t>
      </w:r>
      <w:r w:rsidRPr="004858F0">
        <w:rPr>
          <w:rFonts w:ascii="Arial" w:hAnsi="Arial" w:cs="Arial"/>
          <w:sz w:val="20"/>
          <w:szCs w:val="20"/>
        </w:rPr>
        <w:tab/>
      </w:r>
      <w:r w:rsidRPr="004858F0">
        <w:rPr>
          <w:rFonts w:ascii="Arial" w:hAnsi="Arial" w:cs="Arial"/>
          <w:sz w:val="20"/>
          <w:szCs w:val="20"/>
        </w:rPr>
        <w:tab/>
        <w:t xml:space="preserve"> žig                         </w:t>
      </w:r>
      <w:r w:rsidRPr="004858F0">
        <w:rPr>
          <w:rFonts w:ascii="Arial" w:hAnsi="Arial" w:cs="Arial"/>
          <w:sz w:val="20"/>
          <w:szCs w:val="20"/>
        </w:rPr>
        <w:tab/>
      </w:r>
      <w:r w:rsidRPr="004858F0">
        <w:rPr>
          <w:rFonts w:ascii="Arial" w:hAnsi="Arial" w:cs="Arial"/>
          <w:sz w:val="20"/>
          <w:szCs w:val="20"/>
        </w:rPr>
        <w:tab/>
        <w:t xml:space="preserve"> ________________</w:t>
      </w:r>
    </w:p>
    <w:p w14:paraId="6EFB46C0" w14:textId="77777777" w:rsidR="00CA1DA8" w:rsidRPr="004858F0" w:rsidRDefault="00CA1DA8" w:rsidP="00CA1DA8">
      <w:pPr>
        <w:rPr>
          <w:rFonts w:ascii="Arial" w:hAnsi="Arial" w:cs="Arial"/>
          <w:sz w:val="20"/>
          <w:szCs w:val="20"/>
        </w:rPr>
      </w:pPr>
      <w:r w:rsidRPr="004858F0">
        <w:rPr>
          <w:rFonts w:ascii="Arial" w:hAnsi="Arial" w:cs="Arial"/>
          <w:sz w:val="20"/>
          <w:szCs w:val="20"/>
        </w:rPr>
        <w:t xml:space="preserve">(ime in priimek ter podpis odgovorne osebe)                                    </w:t>
      </w:r>
      <w:r w:rsidRPr="004858F0">
        <w:rPr>
          <w:rFonts w:ascii="Arial" w:hAnsi="Arial" w:cs="Arial"/>
          <w:sz w:val="20"/>
          <w:szCs w:val="20"/>
        </w:rPr>
        <w:tab/>
      </w:r>
      <w:r w:rsidRPr="004858F0">
        <w:rPr>
          <w:rFonts w:ascii="Arial" w:hAnsi="Arial" w:cs="Arial"/>
          <w:sz w:val="20"/>
          <w:szCs w:val="20"/>
        </w:rPr>
        <w:tab/>
        <w:t xml:space="preserve">   (kraj in datum) </w:t>
      </w:r>
    </w:p>
    <w:p w14:paraId="0657A665" w14:textId="77777777" w:rsidR="0097034D" w:rsidRPr="004858F0" w:rsidRDefault="0097034D">
      <w:pPr>
        <w:rPr>
          <w:rFonts w:ascii="Arial" w:hAnsi="Arial" w:cs="Arial"/>
          <w:sz w:val="20"/>
          <w:szCs w:val="20"/>
        </w:rPr>
      </w:pPr>
    </w:p>
    <w:p w14:paraId="4B3FD536" w14:textId="77777777" w:rsidR="0097034D" w:rsidRPr="004858F0" w:rsidRDefault="0097034D" w:rsidP="0097034D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4858F0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Opomba:</w:t>
      </w:r>
    </w:p>
    <w:p w14:paraId="6AE345DE" w14:textId="06462E42" w:rsidR="0097034D" w:rsidRPr="004858F0" w:rsidRDefault="0097034D" w:rsidP="0097034D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4858F0">
        <w:rPr>
          <w:rFonts w:ascii="Arial" w:hAnsi="Arial" w:cs="Arial"/>
          <w:i/>
          <w:iCs/>
          <w:color w:val="000000"/>
          <w:sz w:val="20"/>
          <w:szCs w:val="20"/>
        </w:rPr>
        <w:t>Po potrebi se obrazec fotokopira.</w:t>
      </w:r>
    </w:p>
    <w:p w14:paraId="46BD065E" w14:textId="77777777" w:rsidR="00DD490E" w:rsidRDefault="00DD49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07EDEC9" w14:textId="2A9F9251" w:rsidR="003F7D86" w:rsidRPr="00D4225B" w:rsidRDefault="003F7D86" w:rsidP="003F7D86">
      <w:pPr>
        <w:jc w:val="right"/>
        <w:rPr>
          <w:rFonts w:ascii="Arial" w:hAnsi="Arial" w:cs="Arial"/>
          <w:sz w:val="18"/>
          <w:szCs w:val="18"/>
        </w:rPr>
      </w:pPr>
      <w:r w:rsidRPr="00D4225B">
        <w:rPr>
          <w:rFonts w:ascii="Arial" w:hAnsi="Arial" w:cs="Arial"/>
          <w:sz w:val="18"/>
          <w:szCs w:val="18"/>
        </w:rPr>
        <w:lastRenderedPageBreak/>
        <w:t>Obrazec št: 4</w:t>
      </w:r>
    </w:p>
    <w:p w14:paraId="13648D31" w14:textId="77777777" w:rsidR="00D4225B" w:rsidRDefault="00D4225B" w:rsidP="00D4225B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eastAsia="sl-SI"/>
        </w:rPr>
      </w:pPr>
    </w:p>
    <w:p w14:paraId="628D8166" w14:textId="34F0C28E" w:rsidR="00D4225B" w:rsidRPr="00D4225B" w:rsidRDefault="00D4225B" w:rsidP="00D4225B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eastAsia="sl-SI"/>
        </w:rPr>
      </w:pPr>
      <w:r w:rsidRPr="00D4225B">
        <w:rPr>
          <w:rFonts w:ascii="Arial" w:hAnsi="Arial" w:cs="Arial"/>
          <w:b/>
          <w:color w:val="000000" w:themeColor="text1"/>
          <w:sz w:val="24"/>
          <w:szCs w:val="24"/>
          <w:lang w:eastAsia="sl-SI"/>
        </w:rPr>
        <w:t>IZJAVA PROIZVAJALCA (MAF)</w:t>
      </w:r>
    </w:p>
    <w:p w14:paraId="69AA244E" w14:textId="77777777" w:rsidR="00D4225B" w:rsidRPr="00271CD9" w:rsidRDefault="00D4225B" w:rsidP="00D4225B">
      <w:pPr>
        <w:spacing w:line="360" w:lineRule="auto"/>
        <w:jc w:val="center"/>
        <w:rPr>
          <w:rFonts w:ascii="Arial" w:hAnsi="Arial" w:cs="Arial"/>
          <w:b/>
          <w:bCs/>
          <w:smallCaps/>
          <w:color w:val="000000" w:themeColor="text1"/>
          <w:lang w:eastAsia="sl-SI"/>
        </w:rPr>
      </w:pPr>
      <w:r w:rsidRPr="00271CD9">
        <w:rPr>
          <w:rFonts w:ascii="Arial" w:hAnsi="Arial" w:cs="Arial"/>
          <w:b/>
          <w:color w:val="000000" w:themeColor="text1"/>
          <w:lang w:eastAsia="sl-SI"/>
        </w:rPr>
        <w:t>Manufacturer's authorisation form</w:t>
      </w:r>
    </w:p>
    <w:p w14:paraId="3F3FC703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Podjetje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company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) </w:t>
      </w:r>
      <w:r w:rsidRPr="00271CD9">
        <w:rPr>
          <w:rFonts w:ascii="Arial" w:hAnsi="Arial" w:cs="Arial"/>
          <w:b/>
          <w:sz w:val="20"/>
          <w:szCs w:val="20"/>
        </w:rPr>
        <w:t>________________________________________________________</w:t>
      </w:r>
      <w:r w:rsidRPr="00271CD9">
        <w:rPr>
          <w:rStyle w:val="Krepko"/>
          <w:rFonts w:ascii="Arial" w:hAnsi="Arial" w:cs="Arial"/>
          <w:sz w:val="20"/>
          <w:szCs w:val="20"/>
        </w:rPr>
        <w:t xml:space="preserve"> 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[naziv in naslov proizvajalca / manufacturer's name and address],</w:t>
      </w:r>
    </w:p>
    <w:p w14:paraId="0CC28F8A" w14:textId="77777777" w:rsidR="00D4225B" w:rsidRPr="00271CD9" w:rsidRDefault="00D4225B" w:rsidP="00D4225B">
      <w:pPr>
        <w:spacing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</w:p>
    <w:p w14:paraId="1F09659F" w14:textId="77777777" w:rsidR="00D4225B" w:rsidRPr="00271CD9" w:rsidRDefault="00D4225B" w:rsidP="00D4225B">
      <w:pPr>
        <w:pBdr>
          <w:bottom w:val="single" w:sz="12" w:space="1" w:color="auto"/>
        </w:pBdr>
        <w:spacing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ustanovljeno in registrirano za proizvodnjo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established and registered for production of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) </w:t>
      </w:r>
    </w:p>
    <w:p w14:paraId="468C38FD" w14:textId="77777777" w:rsidR="00D4225B" w:rsidRPr="00271CD9" w:rsidRDefault="00D4225B" w:rsidP="00D4225B">
      <w:pPr>
        <w:pBdr>
          <w:bottom w:val="single" w:sz="12" w:space="1" w:color="auto"/>
        </w:pBdr>
        <w:spacing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</w:p>
    <w:p w14:paraId="0C730C8B" w14:textId="77777777" w:rsidR="00D4225B" w:rsidRPr="00271CD9" w:rsidRDefault="00D4225B" w:rsidP="00D4225B">
      <w:pPr>
        <w:spacing w:line="360" w:lineRule="auto"/>
        <w:rPr>
          <w:rFonts w:ascii="Arial" w:hAnsi="Arial" w:cs="Arial"/>
          <w:b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[enoznačno navesti blago, za katerega je izjava podana / name the material you're giving the authorisation for],</w:t>
      </w:r>
    </w:p>
    <w:p w14:paraId="34B4E0AD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in imamo proizvodnjo v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having production at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) </w:t>
      </w:r>
    </w:p>
    <w:p w14:paraId="1A1C1ED2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</w:p>
    <w:p w14:paraId="43D72D30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271CD9">
        <w:rPr>
          <w:rFonts w:ascii="Arial" w:hAnsi="Arial" w:cs="Arial"/>
          <w:b/>
          <w:sz w:val="20"/>
          <w:szCs w:val="20"/>
        </w:rPr>
        <w:t>______________________________________________________________________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 [naziv in naslov / name and address],</w:t>
      </w:r>
    </w:p>
    <w:p w14:paraId="30ED6E8B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 </w:t>
      </w:r>
    </w:p>
    <w:p w14:paraId="1FB697C0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pooblaščamo podjetje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hereby authorises the company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) </w:t>
      </w:r>
    </w:p>
    <w:p w14:paraId="3AE85EA4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</w:p>
    <w:p w14:paraId="7F8394C3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b/>
          <w:color w:val="000000" w:themeColor="text1"/>
          <w:sz w:val="20"/>
          <w:szCs w:val="20"/>
          <w:lang w:eastAsia="sl-SI"/>
        </w:rPr>
        <w:t>_____________________________________________________________________________</w:t>
      </w:r>
    </w:p>
    <w:p w14:paraId="75EEFF36" w14:textId="77777777" w:rsidR="00D4225B" w:rsidRPr="00271CD9" w:rsidRDefault="00D4225B" w:rsidP="00D4225B">
      <w:pPr>
        <w:keepNext/>
        <w:keepLines/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[naziv in naslov ponudnika /name and address of the bidder],</w:t>
      </w:r>
    </w:p>
    <w:p w14:paraId="6CC1BCEA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 </w:t>
      </w:r>
    </w:p>
    <w:p w14:paraId="5F79586A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da predloži ponudbo in podpiše pogodbo z naročnikom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for submitting the offer and signing the contract with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): </w:t>
      </w:r>
      <w:r w:rsidRPr="00271CD9">
        <w:rPr>
          <w:rFonts w:ascii="Arial" w:hAnsi="Arial" w:cs="Arial"/>
          <w:b/>
          <w:color w:val="000000" w:themeColor="text1"/>
          <w:sz w:val="20"/>
          <w:szCs w:val="20"/>
          <w:lang w:eastAsia="sl-SI"/>
        </w:rPr>
        <w:t>Javno komunalno podjetje Grosuplje d.o.o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., </w:t>
      </w:r>
      <w:r w:rsidRPr="00271CD9">
        <w:rPr>
          <w:rFonts w:ascii="Arial" w:hAnsi="Arial" w:cs="Arial"/>
          <w:b/>
          <w:color w:val="000000" w:themeColor="text1"/>
          <w:sz w:val="20"/>
          <w:szCs w:val="20"/>
          <w:lang w:eastAsia="sl-SI"/>
        </w:rPr>
        <w:t>Cesta na Krko 7, 1290 Grosuplje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, za javno naročilo št.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for a public tender No.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): JN____________________, z nazivom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name of the call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) »_________________________________________________« za zgoraj navedeno blago, ki ga proizvajamo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for supply of the material which we produce as above stated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).</w:t>
      </w:r>
    </w:p>
    <w:p w14:paraId="4D41BAA4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Izjavljamo, da ima navedeni ponudnik pri nas zagotovljeno zgoraj navedeno blago.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We declare that the above mentioned material is at disposal for the tenderer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.)</w:t>
      </w:r>
    </w:p>
    <w:p w14:paraId="6DA20123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</w:p>
    <w:p w14:paraId="7B129A91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Datum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date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 xml:space="preserve">):_________________ </w:t>
      </w:r>
    </w:p>
    <w:p w14:paraId="13C09A73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 </w:t>
      </w:r>
    </w:p>
    <w:p w14:paraId="5EF1E54C" w14:textId="77777777" w:rsidR="00D4225B" w:rsidRPr="00271CD9" w:rsidRDefault="00D4225B" w:rsidP="00D4225B">
      <w:pPr>
        <w:keepNext/>
        <w:keepLine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sl-SI"/>
        </w:rPr>
      </w:pP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Žig, podpis (</w:t>
      </w:r>
      <w:r w:rsidRPr="00271CD9">
        <w:rPr>
          <w:rFonts w:ascii="Arial" w:hAnsi="Arial" w:cs="Arial"/>
          <w:i/>
          <w:iCs/>
          <w:color w:val="000000" w:themeColor="text1"/>
          <w:sz w:val="20"/>
          <w:szCs w:val="20"/>
          <w:lang w:eastAsia="sl-SI"/>
        </w:rPr>
        <w:t>stamp, signature</w:t>
      </w:r>
      <w:r w:rsidRPr="00271CD9">
        <w:rPr>
          <w:rFonts w:ascii="Arial" w:hAnsi="Arial" w:cs="Arial"/>
          <w:color w:val="000000" w:themeColor="text1"/>
          <w:sz w:val="20"/>
          <w:szCs w:val="20"/>
          <w:lang w:eastAsia="sl-SI"/>
        </w:rPr>
        <w:t>) ____________________________________</w:t>
      </w:r>
    </w:p>
    <w:p w14:paraId="6E356CBB" w14:textId="778B011F" w:rsidR="003F7D86" w:rsidRPr="00271CD9" w:rsidRDefault="003F7D86" w:rsidP="003F7D86">
      <w:pPr>
        <w:rPr>
          <w:rFonts w:ascii="Arial" w:hAnsi="Arial" w:cs="Arial"/>
          <w:sz w:val="20"/>
          <w:szCs w:val="20"/>
        </w:rPr>
      </w:pPr>
    </w:p>
    <w:p w14:paraId="2AB6F3DB" w14:textId="47B5DA1F" w:rsidR="00D4225B" w:rsidRDefault="00D4225B" w:rsidP="003F7D86">
      <w:pPr>
        <w:rPr>
          <w:rFonts w:ascii="Arial" w:hAnsi="Arial" w:cs="Arial"/>
        </w:rPr>
      </w:pPr>
    </w:p>
    <w:p w14:paraId="113F6412" w14:textId="3FCBC4D4" w:rsidR="00A069BC" w:rsidRDefault="00A069BC" w:rsidP="00A069BC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A069BC">
        <w:rPr>
          <w:rFonts w:ascii="Arial" w:hAnsi="Arial" w:cs="Arial"/>
          <w:sz w:val="18"/>
          <w:szCs w:val="18"/>
        </w:rPr>
        <w:lastRenderedPageBreak/>
        <w:t xml:space="preserve">Obrazec št: </w:t>
      </w:r>
      <w:r>
        <w:rPr>
          <w:rFonts w:ascii="Arial" w:hAnsi="Arial" w:cs="Arial"/>
          <w:sz w:val="18"/>
          <w:szCs w:val="18"/>
        </w:rPr>
        <w:t>5</w:t>
      </w:r>
    </w:p>
    <w:p w14:paraId="22C836BB" w14:textId="77777777" w:rsidR="00F30751" w:rsidRDefault="00F30751" w:rsidP="00F30751">
      <w:pPr>
        <w:jc w:val="center"/>
        <w:rPr>
          <w:rFonts w:ascii="Arial" w:hAnsi="Arial" w:cs="Arial"/>
          <w:b/>
          <w:sz w:val="20"/>
          <w:szCs w:val="20"/>
        </w:rPr>
      </w:pPr>
    </w:p>
    <w:p w14:paraId="6F4E3337" w14:textId="77777777" w:rsidR="00F30751" w:rsidRDefault="00F30751" w:rsidP="00F30751">
      <w:pPr>
        <w:jc w:val="center"/>
        <w:rPr>
          <w:rFonts w:ascii="Arial" w:hAnsi="Arial" w:cs="Arial"/>
          <w:b/>
          <w:sz w:val="20"/>
          <w:szCs w:val="20"/>
        </w:rPr>
      </w:pPr>
    </w:p>
    <w:p w14:paraId="5C2A060F" w14:textId="75E863EB" w:rsidR="00F30751" w:rsidRPr="00DA2FF8" w:rsidRDefault="00F30751" w:rsidP="00F30751">
      <w:pPr>
        <w:jc w:val="center"/>
        <w:rPr>
          <w:rFonts w:ascii="Arial" w:hAnsi="Arial" w:cs="Arial"/>
          <w:b/>
          <w:sz w:val="20"/>
          <w:szCs w:val="20"/>
        </w:rPr>
      </w:pPr>
      <w:r w:rsidRPr="00DA2FF8">
        <w:rPr>
          <w:rFonts w:ascii="Arial" w:hAnsi="Arial" w:cs="Arial"/>
          <w:b/>
          <w:sz w:val="20"/>
          <w:szCs w:val="20"/>
        </w:rPr>
        <w:t>MENIČNA IZJAVA ZA RESNOST PONUDBE</w:t>
      </w:r>
    </w:p>
    <w:p w14:paraId="53375BD1" w14:textId="77777777" w:rsidR="00F30751" w:rsidRPr="00DA2FF8" w:rsidRDefault="00F30751" w:rsidP="00F30751">
      <w:pPr>
        <w:jc w:val="center"/>
        <w:rPr>
          <w:rFonts w:ascii="Arial" w:hAnsi="Arial" w:cs="Arial"/>
          <w:b/>
          <w:sz w:val="20"/>
          <w:szCs w:val="20"/>
        </w:rPr>
      </w:pPr>
      <w:r w:rsidRPr="00DA2FF8">
        <w:rPr>
          <w:rFonts w:ascii="Arial" w:hAnsi="Arial" w:cs="Arial"/>
          <w:b/>
          <w:sz w:val="20"/>
          <w:szCs w:val="20"/>
        </w:rPr>
        <w:t>s pooblastilom za izpolnitev in unovčenje menice</w:t>
      </w:r>
    </w:p>
    <w:p w14:paraId="0DCA501F" w14:textId="77777777" w:rsidR="00F30751" w:rsidRPr="00DA2FF8" w:rsidRDefault="00F30751" w:rsidP="00F30751">
      <w:pPr>
        <w:jc w:val="center"/>
        <w:rPr>
          <w:rFonts w:ascii="Arial" w:hAnsi="Arial" w:cs="Arial"/>
          <w:b/>
          <w:sz w:val="20"/>
          <w:szCs w:val="20"/>
        </w:rPr>
      </w:pPr>
    </w:p>
    <w:p w14:paraId="25707E05" w14:textId="543A207C" w:rsidR="00F30751" w:rsidRPr="00DA2FF8" w:rsidRDefault="00F30751" w:rsidP="00F30751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Naročniku JAVNO KOMUNALNO PODJETJE GROSUPLJE d.o.o., Cesta na Krko 7, 1290 Grosuplje kot zavarovanje za </w:t>
      </w:r>
      <w:r w:rsidRPr="00DA2FF8">
        <w:rPr>
          <w:rFonts w:ascii="Arial" w:hAnsi="Arial" w:cs="Arial"/>
          <w:b/>
          <w:bCs/>
          <w:color w:val="000000"/>
          <w:sz w:val="20"/>
          <w:szCs w:val="20"/>
        </w:rPr>
        <w:t>resnost naše ponudbe</w:t>
      </w:r>
      <w:r w:rsidRPr="00DA2FF8">
        <w:rPr>
          <w:rFonts w:ascii="Arial" w:hAnsi="Arial" w:cs="Arial"/>
          <w:color w:val="000000"/>
          <w:sz w:val="20"/>
          <w:szCs w:val="20"/>
        </w:rPr>
        <w:t> za pridobitev javnega naročila</w:t>
      </w:r>
      <w:r w:rsidRPr="00DA2FF8">
        <w:rPr>
          <w:rFonts w:ascii="Arial" w:hAnsi="Arial" w:cs="Arial"/>
          <w:sz w:val="20"/>
          <w:szCs w:val="20"/>
        </w:rPr>
        <w:t xml:space="preserve"> </w:t>
      </w:r>
      <w:r w:rsidRPr="00DA2FF8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»</w:t>
      </w:r>
      <w:r w:rsidRPr="00F30751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Dobava materiala za gradnjo in vzdrževanje vodovodnega ter kanalizacijskega omrežja</w:t>
      </w:r>
      <w:r w:rsidRPr="00DA2FF8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«</w:t>
      </w:r>
      <w:r w:rsidRPr="00DA2FF8">
        <w:rPr>
          <w:rFonts w:ascii="Arial" w:hAnsi="Arial" w:cs="Arial"/>
          <w:color w:val="000000"/>
          <w:position w:val="-2"/>
          <w:sz w:val="20"/>
          <w:szCs w:val="20"/>
        </w:rPr>
        <w:t xml:space="preserve"> </w:t>
      </w:r>
    </w:p>
    <w:p w14:paraId="679F479A" w14:textId="77777777" w:rsidR="00F30751" w:rsidRPr="00DA2FF8" w:rsidRDefault="00F30751" w:rsidP="00F30751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izročamo bianko menico ter menično izjavo s pooblastilom za izpolnitev in unovčenje menice.</w:t>
      </w:r>
    </w:p>
    <w:p w14:paraId="648ACB37" w14:textId="77777777" w:rsidR="00F30751" w:rsidRPr="00DA2FF8" w:rsidRDefault="00F30751" w:rsidP="00F30751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Naročnika JAVNO KOMUNALNO PODJETJE GROSUPLJE d.o.o., Cesta na Krko 7, 1290 Grosuplje pooblaščamo, da izpolni priloženo menico z zneskom v višini </w:t>
      </w:r>
      <w:r w:rsidRPr="00DA2FF8">
        <w:rPr>
          <w:rFonts w:ascii="Arial" w:hAnsi="Arial" w:cs="Arial"/>
          <w:b/>
          <w:bCs/>
          <w:color w:val="000000"/>
          <w:sz w:val="20"/>
          <w:szCs w:val="20"/>
        </w:rPr>
        <w:t xml:space="preserve"> 1.000 EUR</w:t>
      </w:r>
      <w:r w:rsidRPr="00DA2FF8">
        <w:rPr>
          <w:rFonts w:ascii="Arial" w:hAnsi="Arial" w:cs="Arial"/>
          <w:sz w:val="20"/>
          <w:szCs w:val="20"/>
        </w:rPr>
        <w:t xml:space="preserve"> </w:t>
      </w:r>
      <w:r w:rsidRPr="00DA2FF8">
        <w:rPr>
          <w:rFonts w:ascii="Arial" w:hAnsi="Arial" w:cs="Arial"/>
          <w:color w:val="000000"/>
          <w:sz w:val="20"/>
          <w:szCs w:val="20"/>
        </w:rPr>
        <w:t>in z vsemi ostalimi potrebnimi podatki ter jo na naš račun unovči v primeru, če: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0"/>
      </w:tblGrid>
      <w:tr w:rsidR="00F30751" w:rsidRPr="00DA2FF8" w14:paraId="026CDDA8" w14:textId="77777777" w:rsidTr="009506BC">
        <w:tc>
          <w:tcPr>
            <w:tcW w:w="0" w:type="auto"/>
            <w:tcMar>
              <w:top w:w="0" w:type="auto"/>
              <w:bottom w:w="0" w:type="auto"/>
            </w:tcMar>
          </w:tcPr>
          <w:p w14:paraId="3BA2E8E1" w14:textId="77777777" w:rsidR="00F30751" w:rsidRPr="00DA2FF8" w:rsidRDefault="00F30751" w:rsidP="009506BC">
            <w:pPr>
              <w:numPr>
                <w:ilvl w:val="0"/>
                <w:numId w:val="86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sz w:val="20"/>
                <w:szCs w:val="20"/>
              </w:rPr>
              <w:t>ponudbo umaknemo po roku za oddajo ponudb oziroma odstopimo od ponudbe ali</w:t>
            </w:r>
          </w:p>
          <w:p w14:paraId="73CCC8CA" w14:textId="77777777" w:rsidR="00F30751" w:rsidRPr="00DA2FF8" w:rsidRDefault="00F30751" w:rsidP="009506BC">
            <w:pPr>
              <w:numPr>
                <w:ilvl w:val="0"/>
                <w:numId w:val="86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sz w:val="20"/>
                <w:szCs w:val="20"/>
              </w:rPr>
              <w:t>ne predložimo zahtevanih dokazil za navedbe v ponudbi v določenem roku ali</w:t>
            </w:r>
          </w:p>
          <w:p w14:paraId="123FF169" w14:textId="77777777" w:rsidR="00F30751" w:rsidRPr="00DA2FF8" w:rsidRDefault="00F30751" w:rsidP="009506BC">
            <w:pPr>
              <w:numPr>
                <w:ilvl w:val="0"/>
                <w:numId w:val="86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sz w:val="20"/>
                <w:szCs w:val="20"/>
              </w:rPr>
              <w:t>ne soglašamo z odpravo napak v ponudbi ali</w:t>
            </w:r>
          </w:p>
          <w:p w14:paraId="3A1CFEB8" w14:textId="77777777" w:rsidR="00F30751" w:rsidRPr="00DA2FF8" w:rsidRDefault="00F30751" w:rsidP="009506BC">
            <w:pPr>
              <w:numPr>
                <w:ilvl w:val="0"/>
                <w:numId w:val="86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sz w:val="20"/>
                <w:szCs w:val="20"/>
              </w:rPr>
              <w:t>ne sklenemo pogodbe v določenem roku ali</w:t>
            </w:r>
          </w:p>
          <w:p w14:paraId="0564ADD1" w14:textId="77777777" w:rsidR="00F30751" w:rsidRPr="00DA2FF8" w:rsidRDefault="00F30751" w:rsidP="009506BC">
            <w:pPr>
              <w:numPr>
                <w:ilvl w:val="0"/>
                <w:numId w:val="86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sz w:val="20"/>
                <w:szCs w:val="20"/>
              </w:rPr>
              <w:t>po sklenitvi pogodbe v določenem roku ne predložimo zavarovanja za dobro izvedbo pogodbenih obveznosti.</w:t>
            </w:r>
          </w:p>
        </w:tc>
      </w:tr>
    </w:tbl>
    <w:p w14:paraId="25802863" w14:textId="77777777" w:rsidR="00F30751" w:rsidRPr="00DA2FF8" w:rsidRDefault="00F30751" w:rsidP="00F30751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 predmetnem naročilu, t.j. najkasneje do ____________.</w:t>
      </w:r>
    </w:p>
    <w:p w14:paraId="409A13D7" w14:textId="77777777" w:rsidR="00F30751" w:rsidRPr="00DA2FF8" w:rsidRDefault="00F30751" w:rsidP="00F30751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Menica je unovčljiva pri: ____________________________________</w:t>
      </w:r>
    </w:p>
    <w:p w14:paraId="71F80096" w14:textId="77777777" w:rsidR="00F30751" w:rsidRPr="00DA2FF8" w:rsidRDefault="00F30751" w:rsidP="00F30751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s transakcijskega računa (TRR): ____________________________________</w:t>
      </w:r>
    </w:p>
    <w:p w14:paraId="523B6065" w14:textId="77777777" w:rsidR="00F30751" w:rsidRPr="00DA2FF8" w:rsidRDefault="00F30751" w:rsidP="00F30751">
      <w:pPr>
        <w:jc w:val="both"/>
        <w:rPr>
          <w:rFonts w:ascii="Arial" w:hAnsi="Arial" w:cs="Arial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Priloga: </w:t>
      </w:r>
    </w:p>
    <w:p w14:paraId="4AEDDDBB" w14:textId="77777777" w:rsidR="00F30751" w:rsidRPr="00DA2FF8" w:rsidRDefault="00F30751" w:rsidP="00F30751">
      <w:pPr>
        <w:pStyle w:val="Odstavekseznama"/>
        <w:numPr>
          <w:ilvl w:val="0"/>
          <w:numId w:val="85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A2FF8">
        <w:rPr>
          <w:rFonts w:ascii="Arial" w:hAnsi="Arial" w:cs="Arial"/>
          <w:color w:val="000000"/>
          <w:sz w:val="20"/>
          <w:szCs w:val="20"/>
        </w:rPr>
        <w:t>bianco menica, podpisana in žigosana</w:t>
      </w:r>
    </w:p>
    <w:p w14:paraId="22601D03" w14:textId="77777777" w:rsidR="00F30751" w:rsidRPr="00DA2FF8" w:rsidRDefault="00F30751" w:rsidP="00F30751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1482"/>
        <w:gridCol w:w="3183"/>
      </w:tblGrid>
      <w:tr w:rsidR="00F30751" w:rsidRPr="00DA2FF8" w14:paraId="7F4D87A1" w14:textId="77777777" w:rsidTr="009506B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C45B9E7" w14:textId="77777777" w:rsidR="00F30751" w:rsidRPr="00DA2FF8" w:rsidRDefault="00F30751" w:rsidP="009506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Mar>
              <w:top w:w="75" w:type="dxa"/>
              <w:bottom w:w="75" w:type="dxa"/>
            </w:tcMar>
            <w:vAlign w:val="center"/>
          </w:tcPr>
          <w:p w14:paraId="79F9CD7F" w14:textId="77777777" w:rsidR="00F30751" w:rsidRPr="00DA2FF8" w:rsidRDefault="00F30751" w:rsidP="00950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751" w:rsidRPr="00DA2FF8" w14:paraId="11C55519" w14:textId="77777777" w:rsidTr="00B2070A">
        <w:tc>
          <w:tcPr>
            <w:tcW w:w="5562" w:type="dxa"/>
            <w:gridSpan w:val="2"/>
          </w:tcPr>
          <w:p w14:paraId="5C592D7D" w14:textId="77777777" w:rsidR="00F30751" w:rsidRPr="00DA2FF8" w:rsidRDefault="00F30751" w:rsidP="009506BC">
            <w:pPr>
              <w:rPr>
                <w:rFonts w:ascii="Arial" w:hAnsi="Arial" w:cs="Arial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3183" w:type="dxa"/>
          </w:tcPr>
          <w:p w14:paraId="6432F3F1" w14:textId="77777777" w:rsidR="00F30751" w:rsidRPr="00DA2FF8" w:rsidRDefault="00F30751" w:rsidP="009506BC">
            <w:pPr>
              <w:rPr>
                <w:rFonts w:ascii="Arial" w:hAnsi="Arial" w:cs="Arial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         Ime in priimek: _____________________</w:t>
            </w:r>
          </w:p>
        </w:tc>
      </w:tr>
      <w:tr w:rsidR="00F30751" w:rsidRPr="00DA2FF8" w14:paraId="4B8480FE" w14:textId="77777777" w:rsidTr="009506BC">
        <w:tc>
          <w:tcPr>
            <w:tcW w:w="4080" w:type="dxa"/>
          </w:tcPr>
          <w:p w14:paraId="5A5E4CD0" w14:textId="77777777" w:rsidR="00F30751" w:rsidRPr="00DA2FF8" w:rsidRDefault="00F30751" w:rsidP="009506BC">
            <w:pPr>
              <w:rPr>
                <w:rFonts w:ascii="Arial" w:hAnsi="Arial" w:cs="Arial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</w:tcPr>
          <w:p w14:paraId="6EB5B242" w14:textId="77777777" w:rsidR="00F30751" w:rsidRPr="00DA2FF8" w:rsidRDefault="00F30751" w:rsidP="00950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FF8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 xml:space="preserve">                                       (žig in podpis)</w:t>
            </w:r>
          </w:p>
        </w:tc>
      </w:tr>
      <w:tr w:rsidR="00F30751" w:rsidRPr="00DA2FF8" w14:paraId="609138B3" w14:textId="77777777" w:rsidTr="009506BC">
        <w:trPr>
          <w:trHeight w:val="20"/>
        </w:trPr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5556338" w14:textId="77777777" w:rsidR="00F30751" w:rsidRPr="00DA2FF8" w:rsidRDefault="00F30751" w:rsidP="009506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Mar>
              <w:top w:w="75" w:type="dxa"/>
              <w:bottom w:w="75" w:type="dxa"/>
            </w:tcMar>
            <w:vAlign w:val="center"/>
          </w:tcPr>
          <w:p w14:paraId="27CC381B" w14:textId="77777777" w:rsidR="00F30751" w:rsidRPr="00DA2FF8" w:rsidRDefault="00F30751" w:rsidP="00950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392383" w14:textId="77777777" w:rsidR="00F30751" w:rsidRPr="00DA2FF8" w:rsidRDefault="00F30751" w:rsidP="00F30751">
      <w:pPr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114356D" w14:textId="77777777" w:rsidR="00F30751" w:rsidRPr="00DA2FF8" w:rsidRDefault="00F30751" w:rsidP="00F30751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DA2FF8"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5A6DD5B8" w14:textId="27F586C1" w:rsidR="00A46DD5" w:rsidRPr="0009531A" w:rsidRDefault="003F7D86" w:rsidP="00A46DD5">
      <w:pPr>
        <w:spacing w:after="0"/>
        <w:jc w:val="right"/>
        <w:rPr>
          <w:rFonts w:ascii="Arial" w:hAnsi="Arial" w:cs="Arial"/>
          <w:sz w:val="18"/>
          <w:szCs w:val="18"/>
        </w:rPr>
      </w:pPr>
      <w:r w:rsidRPr="0009531A">
        <w:rPr>
          <w:rFonts w:ascii="Arial" w:hAnsi="Arial" w:cs="Arial"/>
          <w:sz w:val="18"/>
          <w:szCs w:val="18"/>
        </w:rPr>
        <w:lastRenderedPageBreak/>
        <w:t xml:space="preserve">Obrazec št: </w:t>
      </w:r>
      <w:r w:rsidR="001C7BDA">
        <w:rPr>
          <w:rFonts w:ascii="Arial" w:hAnsi="Arial" w:cs="Arial"/>
          <w:sz w:val="18"/>
          <w:szCs w:val="18"/>
        </w:rPr>
        <w:t>6</w:t>
      </w:r>
    </w:p>
    <w:p w14:paraId="6CE91DFC" w14:textId="77777777" w:rsidR="00A46DD5" w:rsidRPr="00271CD9" w:rsidRDefault="00A46DD5" w:rsidP="00A46DD5">
      <w:pPr>
        <w:spacing w:before="225" w:after="225" w:line="240" w:lineRule="auto"/>
        <w:jc w:val="center"/>
        <w:rPr>
          <w:rFonts w:ascii="Arial" w:hAnsi="Arial" w:cs="Arial"/>
        </w:rPr>
      </w:pPr>
      <w:r w:rsidRPr="00271CD9">
        <w:rPr>
          <w:rFonts w:ascii="Arial" w:hAnsi="Arial" w:cs="Arial"/>
          <w:b/>
          <w:bCs/>
          <w:color w:val="000000"/>
        </w:rPr>
        <w:t>MENIČNA IZJAVA</w:t>
      </w:r>
    </w:p>
    <w:p w14:paraId="463030BA" w14:textId="77777777" w:rsidR="00A46DD5" w:rsidRPr="00271CD9" w:rsidRDefault="00A46DD5" w:rsidP="00A46DD5">
      <w:pPr>
        <w:jc w:val="center"/>
        <w:rPr>
          <w:rFonts w:ascii="Arial" w:hAnsi="Arial" w:cs="Arial"/>
          <w:b/>
          <w:sz w:val="20"/>
          <w:szCs w:val="20"/>
        </w:rPr>
      </w:pPr>
      <w:r w:rsidRPr="00271CD9">
        <w:rPr>
          <w:rFonts w:ascii="Arial" w:hAnsi="Arial" w:cs="Arial"/>
          <w:b/>
          <w:sz w:val="20"/>
          <w:szCs w:val="20"/>
        </w:rPr>
        <w:t>za dobro izvedbo pogodbenih obveznosti s pooblastilom za izpolnitev in unovčenje menice</w:t>
      </w:r>
    </w:p>
    <w:p w14:paraId="41CA23DD" w14:textId="77777777" w:rsidR="00A46DD5" w:rsidRPr="00271CD9" w:rsidRDefault="00A46DD5" w:rsidP="00A46DD5">
      <w:pPr>
        <w:rPr>
          <w:rFonts w:ascii="Arial" w:hAnsi="Arial" w:cs="Arial"/>
          <w:b/>
          <w:sz w:val="20"/>
          <w:szCs w:val="20"/>
        </w:rPr>
      </w:pPr>
    </w:p>
    <w:p w14:paraId="6C7FCAEC" w14:textId="77777777" w:rsidR="00CC6561" w:rsidRPr="00271CD9" w:rsidRDefault="00A46DD5" w:rsidP="00EB0B39">
      <w:pPr>
        <w:jc w:val="both"/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sz w:val="20"/>
          <w:szCs w:val="20"/>
        </w:rPr>
        <w:t>(ime in naslov ponudnika) ______________________________, naročniku JAVNO KOMUNALNO PODJETJE GROSUPLJE d.o.o., Cesta na Krko 7, 1290 Grosuplje kot zavarovanje za </w:t>
      </w:r>
      <w:r w:rsidRPr="00271CD9">
        <w:rPr>
          <w:rFonts w:ascii="Arial" w:hAnsi="Arial" w:cs="Arial"/>
          <w:bCs/>
          <w:sz w:val="20"/>
          <w:szCs w:val="20"/>
        </w:rPr>
        <w:t>dobro izvedbo pogodbenih obveznosti</w:t>
      </w:r>
      <w:r w:rsidRPr="00271CD9">
        <w:rPr>
          <w:rFonts w:ascii="Arial" w:hAnsi="Arial" w:cs="Arial"/>
          <w:sz w:val="20"/>
          <w:szCs w:val="20"/>
        </w:rPr>
        <w:t xml:space="preserve"> </w:t>
      </w:r>
      <w:r w:rsidRPr="00271CD9">
        <w:rPr>
          <w:rFonts w:ascii="Arial" w:hAnsi="Arial" w:cs="Arial"/>
          <w:bCs/>
          <w:sz w:val="20"/>
          <w:szCs w:val="20"/>
        </w:rPr>
        <w:t>po pogodbi št. ________ sklenjeno dne _________ za izvedbo javnega naročila</w:t>
      </w:r>
      <w:r w:rsidRPr="00271CD9">
        <w:rPr>
          <w:rFonts w:ascii="Arial" w:hAnsi="Arial" w:cs="Arial"/>
          <w:sz w:val="20"/>
          <w:szCs w:val="20"/>
        </w:rPr>
        <w:t xml:space="preserve"> </w:t>
      </w:r>
    </w:p>
    <w:p w14:paraId="66DD4B7B" w14:textId="2F2B72A7" w:rsidR="00EF23A6" w:rsidRPr="00271CD9" w:rsidRDefault="00F30751" w:rsidP="00A46DD5">
      <w:pPr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b/>
          <w:bCs/>
          <w:color w:val="000000"/>
          <w:sz w:val="20"/>
          <w:szCs w:val="20"/>
        </w:rPr>
        <w:t>»</w:t>
      </w:r>
      <w:r w:rsidR="00096916" w:rsidRPr="00271CD9">
        <w:rPr>
          <w:rFonts w:ascii="Arial" w:hAnsi="Arial" w:cs="Arial"/>
          <w:b/>
          <w:bCs/>
          <w:color w:val="000000"/>
          <w:sz w:val="20"/>
          <w:szCs w:val="20"/>
        </w:rPr>
        <w:t>Dobava materiala za gradnjo in vzdrževanje vodovodnega ter kanalizacijskega omrežja</w:t>
      </w:r>
      <w:r w:rsidRPr="00271CD9">
        <w:rPr>
          <w:rFonts w:ascii="Arial" w:hAnsi="Arial" w:cs="Arial"/>
          <w:b/>
          <w:bCs/>
          <w:color w:val="000000"/>
          <w:sz w:val="20"/>
          <w:szCs w:val="20"/>
        </w:rPr>
        <w:t>«</w:t>
      </w:r>
    </w:p>
    <w:p w14:paraId="501DF968" w14:textId="5552DC61" w:rsidR="00A46DD5" w:rsidRPr="00271CD9" w:rsidRDefault="00A46DD5" w:rsidP="00A46DD5">
      <w:pPr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sz w:val="20"/>
          <w:szCs w:val="20"/>
        </w:rPr>
        <w:t>izročamo bianko menico ter menično izjavo s pooblastilom za izpolnitev in unovčenje menice.</w:t>
      </w:r>
    </w:p>
    <w:p w14:paraId="28F5E3A6" w14:textId="77777777" w:rsidR="00A46DD5" w:rsidRPr="00271CD9" w:rsidRDefault="00A46DD5" w:rsidP="00A46DD5">
      <w:pPr>
        <w:jc w:val="both"/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sz w:val="20"/>
          <w:szCs w:val="20"/>
        </w:rPr>
        <w:t>Naročnika JAVNO KOMUNALNO PODJETJE GROSUPLJE d.o.o., Cesta na Krko 7, 1290 Grosuplje pooblaščamo, da izpolni priloženo menico z zneskom v višini </w:t>
      </w:r>
      <w:r w:rsidRPr="00271CD9">
        <w:rPr>
          <w:rFonts w:ascii="Arial" w:hAnsi="Arial" w:cs="Arial"/>
          <w:bCs/>
          <w:sz w:val="20"/>
          <w:szCs w:val="20"/>
        </w:rPr>
        <w:t xml:space="preserve"> __________ EUR</w:t>
      </w:r>
      <w:r w:rsidRPr="00271CD9">
        <w:rPr>
          <w:rFonts w:ascii="Arial" w:hAnsi="Arial" w:cs="Arial"/>
          <w:sz w:val="20"/>
          <w:szCs w:val="20"/>
        </w:rPr>
        <w:t xml:space="preserve"> in z vsemi ostalimi potrebnimi podatki ter jo na naš račun unovči v primeru, če:</w:t>
      </w:r>
    </w:p>
    <w:p w14:paraId="7C2B321D" w14:textId="77777777" w:rsidR="00A46DD5" w:rsidRPr="00271CD9" w:rsidRDefault="00A46DD5" w:rsidP="00A46DD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130" w:type="dxa"/>
        <w:tblLook w:val="04A0" w:firstRow="1" w:lastRow="0" w:firstColumn="1" w:lastColumn="0" w:noHBand="0" w:noVBand="1"/>
      </w:tblPr>
      <w:tblGrid>
        <w:gridCol w:w="9130"/>
      </w:tblGrid>
      <w:tr w:rsidR="00A46DD5" w:rsidRPr="00271CD9" w14:paraId="69CC0BD4" w14:textId="77777777" w:rsidTr="006F0EC7">
        <w:trPr>
          <w:trHeight w:val="1382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202E886F" w14:textId="77777777" w:rsidR="00A46DD5" w:rsidRPr="00271CD9" w:rsidRDefault="00A46DD5" w:rsidP="00A46DD5">
            <w:pPr>
              <w:numPr>
                <w:ilvl w:val="0"/>
                <w:numId w:val="84"/>
              </w:numPr>
              <w:rPr>
                <w:rFonts w:ascii="Arial" w:hAnsi="Arial" w:cs="Arial"/>
                <w:sz w:val="20"/>
                <w:szCs w:val="20"/>
              </w:rPr>
            </w:pPr>
            <w:r w:rsidRPr="00271CD9">
              <w:rPr>
                <w:rFonts w:ascii="Arial" w:hAnsi="Arial" w:cs="Arial"/>
                <w:sz w:val="20"/>
                <w:szCs w:val="20"/>
              </w:rPr>
              <w:t>svojih pogodbenih obveznosti v celoti ali delno ne bomo izpolnili v dogovorjeni kvaliteti, količini in rokih, opredeljenih v pogodbi in/ali</w:t>
            </w:r>
          </w:p>
          <w:p w14:paraId="3434D494" w14:textId="77777777" w:rsidR="00A46DD5" w:rsidRPr="00271CD9" w:rsidRDefault="00A46DD5" w:rsidP="00A46DD5">
            <w:pPr>
              <w:numPr>
                <w:ilvl w:val="0"/>
                <w:numId w:val="84"/>
              </w:numPr>
              <w:rPr>
                <w:rFonts w:ascii="Arial" w:hAnsi="Arial" w:cs="Arial"/>
                <w:sz w:val="20"/>
                <w:szCs w:val="20"/>
              </w:rPr>
            </w:pPr>
            <w:r w:rsidRPr="00271CD9">
              <w:rPr>
                <w:rFonts w:ascii="Arial" w:hAnsi="Arial" w:cs="Arial"/>
                <w:sz w:val="20"/>
                <w:szCs w:val="20"/>
              </w:rPr>
              <w:t>bo prišlo do odpovedi pogodbe zaradi naših hujših kršitev določb zgoraj navedene  pogodbe.</w:t>
            </w:r>
          </w:p>
        </w:tc>
      </w:tr>
    </w:tbl>
    <w:p w14:paraId="53EEAA97" w14:textId="77777777" w:rsidR="00A46DD5" w:rsidRPr="00271CD9" w:rsidRDefault="00A46DD5" w:rsidP="00A46DD5">
      <w:pPr>
        <w:rPr>
          <w:rFonts w:ascii="Arial" w:hAnsi="Arial" w:cs="Arial"/>
          <w:sz w:val="20"/>
          <w:szCs w:val="20"/>
        </w:rPr>
      </w:pPr>
    </w:p>
    <w:p w14:paraId="06135640" w14:textId="77777777" w:rsidR="00A46DD5" w:rsidRPr="00271CD9" w:rsidRDefault="00A46DD5" w:rsidP="00A46DD5">
      <w:pPr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sz w:val="20"/>
          <w:szCs w:val="20"/>
        </w:rPr>
        <w:t xml:space="preserve">Menična izjava je veljavna od njenega podpisa in do </w:t>
      </w:r>
      <w:r w:rsidRPr="00271CD9">
        <w:rPr>
          <w:rFonts w:ascii="Arial" w:hAnsi="Arial" w:cs="Arial"/>
          <w:b/>
          <w:sz w:val="20"/>
          <w:szCs w:val="20"/>
        </w:rPr>
        <w:t>__________________</w:t>
      </w:r>
      <w:r w:rsidRPr="00271CD9">
        <w:rPr>
          <w:rFonts w:ascii="Arial" w:hAnsi="Arial" w:cs="Arial"/>
          <w:sz w:val="20"/>
          <w:szCs w:val="20"/>
        </w:rPr>
        <w:t xml:space="preserve">. </w:t>
      </w:r>
    </w:p>
    <w:p w14:paraId="2EE07E3D" w14:textId="77777777" w:rsidR="00A46DD5" w:rsidRPr="00271CD9" w:rsidRDefault="00A46DD5" w:rsidP="00A46DD5">
      <w:pPr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sz w:val="20"/>
          <w:szCs w:val="20"/>
        </w:rPr>
        <w:t>Menica je unovčljiva pri: ____________________________________</w:t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</w:r>
      <w:r w:rsidRPr="00271CD9">
        <w:rPr>
          <w:rFonts w:ascii="Arial" w:hAnsi="Arial" w:cs="Arial"/>
          <w:sz w:val="20"/>
          <w:szCs w:val="20"/>
        </w:rPr>
        <w:softHyphen/>
        <w:t>______</w:t>
      </w:r>
    </w:p>
    <w:p w14:paraId="7557AB58" w14:textId="77777777" w:rsidR="00A46DD5" w:rsidRPr="00271CD9" w:rsidRDefault="00A46DD5" w:rsidP="00A46DD5">
      <w:pPr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sz w:val="20"/>
          <w:szCs w:val="20"/>
        </w:rPr>
        <w:t>s transakcijskega računa (TRR): ____________________________________</w:t>
      </w:r>
    </w:p>
    <w:p w14:paraId="3F555038" w14:textId="77777777" w:rsidR="00A46DD5" w:rsidRPr="00271CD9" w:rsidRDefault="00A46DD5" w:rsidP="00A46DD5">
      <w:pPr>
        <w:rPr>
          <w:rFonts w:ascii="Arial" w:hAnsi="Arial" w:cs="Arial"/>
          <w:sz w:val="20"/>
          <w:szCs w:val="20"/>
        </w:rPr>
      </w:pPr>
    </w:p>
    <w:p w14:paraId="46F35AEC" w14:textId="77777777" w:rsidR="00A46DD5" w:rsidRPr="00271CD9" w:rsidRDefault="00A46DD5" w:rsidP="00A46DD5">
      <w:pPr>
        <w:spacing w:before="225" w:after="225" w:line="240" w:lineRule="auto"/>
        <w:jc w:val="both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271CD9">
        <w:rPr>
          <w:rFonts w:ascii="Arial" w:hAnsi="Arial" w:cs="Arial"/>
          <w:color w:val="A6A6A6" w:themeColor="background1" w:themeShade="A6"/>
          <w:sz w:val="20"/>
          <w:szCs w:val="20"/>
        </w:rPr>
        <w:t>Priloga: </w:t>
      </w:r>
    </w:p>
    <w:p w14:paraId="00F3DCC4" w14:textId="77777777" w:rsidR="00A46DD5" w:rsidRPr="00271CD9" w:rsidRDefault="00A46DD5" w:rsidP="00A46DD5">
      <w:pPr>
        <w:spacing w:before="225" w:after="225" w:line="240" w:lineRule="auto"/>
        <w:jc w:val="both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271CD9">
        <w:rPr>
          <w:rFonts w:ascii="Arial" w:hAnsi="Arial" w:cs="Arial"/>
          <w:color w:val="A6A6A6" w:themeColor="background1" w:themeShade="A6"/>
          <w:sz w:val="20"/>
          <w:szCs w:val="20"/>
        </w:rPr>
        <w:t>- bianco menica, podpisana in žigosana</w:t>
      </w:r>
    </w:p>
    <w:p w14:paraId="2668F431" w14:textId="77777777" w:rsidR="00A46DD5" w:rsidRPr="00271CD9" w:rsidRDefault="00A46DD5" w:rsidP="00A46DD5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271CD9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Style w:val="NormalTablePHPDOCX"/>
        <w:tblW w:w="8835" w:type="dxa"/>
        <w:tblInd w:w="108" w:type="dxa"/>
        <w:tblLook w:val="04A0" w:firstRow="1" w:lastRow="0" w:firstColumn="1" w:lastColumn="0" w:noHBand="0" w:noVBand="1"/>
      </w:tblPr>
      <w:tblGrid>
        <w:gridCol w:w="4122"/>
        <w:gridCol w:w="4713"/>
      </w:tblGrid>
      <w:tr w:rsidR="00A46DD5" w:rsidRPr="00271CD9" w14:paraId="629984C2" w14:textId="77777777" w:rsidTr="006F0EC7">
        <w:trPr>
          <w:trHeight w:val="228"/>
        </w:trPr>
        <w:tc>
          <w:tcPr>
            <w:tcW w:w="4122" w:type="dxa"/>
            <w:tcMar>
              <w:top w:w="75" w:type="dxa"/>
              <w:bottom w:w="75" w:type="dxa"/>
            </w:tcMar>
            <w:vAlign w:val="center"/>
          </w:tcPr>
          <w:p w14:paraId="236CBCFE" w14:textId="77777777" w:rsidR="00A46DD5" w:rsidRPr="00271CD9" w:rsidRDefault="00A46DD5" w:rsidP="006F0EC7">
            <w:pPr>
              <w:rPr>
                <w:rFonts w:ascii="Arial" w:hAnsi="Arial" w:cs="Arial"/>
                <w:sz w:val="20"/>
                <w:szCs w:val="20"/>
              </w:rPr>
            </w:pPr>
            <w:r w:rsidRPr="00271CD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D9B1C4D" w14:textId="77777777" w:rsidR="00A46DD5" w:rsidRPr="00271CD9" w:rsidRDefault="00A46DD5" w:rsidP="00271C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1CD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A46DD5" w:rsidRPr="00271CD9" w14:paraId="5D80C4B0" w14:textId="77777777" w:rsidTr="006F0EC7">
        <w:trPr>
          <w:trHeight w:val="217"/>
        </w:trPr>
        <w:tc>
          <w:tcPr>
            <w:tcW w:w="4122" w:type="dxa"/>
            <w:tcMar>
              <w:top w:w="75" w:type="dxa"/>
              <w:bottom w:w="75" w:type="dxa"/>
            </w:tcMar>
            <w:vAlign w:val="center"/>
          </w:tcPr>
          <w:p w14:paraId="3686F350" w14:textId="77777777" w:rsidR="00A46DD5" w:rsidRPr="00271CD9" w:rsidRDefault="00A46DD5" w:rsidP="006F0EC7">
            <w:pPr>
              <w:rPr>
                <w:rFonts w:ascii="Arial" w:hAnsi="Arial" w:cs="Arial"/>
                <w:sz w:val="20"/>
                <w:szCs w:val="20"/>
              </w:rPr>
            </w:pPr>
            <w:r w:rsidRPr="00271CD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2310459" w14:textId="77777777" w:rsidR="00A46DD5" w:rsidRPr="00271CD9" w:rsidRDefault="00A46DD5" w:rsidP="006F0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1CD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174A33BF" w14:textId="77777777" w:rsidR="00A46DD5" w:rsidRPr="0009531A" w:rsidRDefault="00A46DD5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4AFE448" w14:textId="77777777" w:rsidR="00A46DD5" w:rsidRPr="0009531A" w:rsidRDefault="00A46DD5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AD552FB" w14:textId="01A1E779" w:rsidR="00A46DD5" w:rsidRDefault="00A46DD5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B39BDA9" w14:textId="77777777" w:rsidR="00D4225B" w:rsidRPr="0009531A" w:rsidRDefault="00D4225B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4DD4333" w14:textId="77777777" w:rsidR="00A46DD5" w:rsidRPr="0009531A" w:rsidRDefault="00A46DD5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70B2405" w14:textId="7B7AF699" w:rsidR="003F7D86" w:rsidRPr="0009531A" w:rsidRDefault="003F7D86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7535214" w14:textId="77777777" w:rsidR="00AB5E01" w:rsidRPr="0009531A" w:rsidRDefault="00AB5E01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717195C0" w14:textId="77777777" w:rsidR="003F7D86" w:rsidRPr="0009531A" w:rsidRDefault="003F7D86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59B23D8" w14:textId="21AFE6ED" w:rsidR="001C7BDA" w:rsidRDefault="001C7B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43ADE99" w14:textId="77777777" w:rsidR="00A46DD5" w:rsidRPr="0009531A" w:rsidRDefault="00A46DD5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7F341F0C" w14:textId="23625BC6" w:rsidR="00C11785" w:rsidRDefault="003F7D86" w:rsidP="00C11785">
      <w:pPr>
        <w:spacing w:after="0"/>
        <w:jc w:val="right"/>
        <w:rPr>
          <w:rFonts w:ascii="Arial" w:hAnsi="Arial" w:cs="Arial"/>
          <w:sz w:val="18"/>
          <w:szCs w:val="18"/>
        </w:rPr>
      </w:pPr>
      <w:r w:rsidRPr="0009531A">
        <w:rPr>
          <w:rFonts w:ascii="Arial" w:hAnsi="Arial" w:cs="Arial"/>
          <w:sz w:val="18"/>
          <w:szCs w:val="18"/>
        </w:rPr>
        <w:t xml:space="preserve">Obrazec št: </w:t>
      </w:r>
      <w:r w:rsidR="001C7BDA">
        <w:rPr>
          <w:rFonts w:ascii="Arial" w:hAnsi="Arial" w:cs="Arial"/>
          <w:sz w:val="18"/>
          <w:szCs w:val="18"/>
        </w:rPr>
        <w:t>7</w:t>
      </w:r>
    </w:p>
    <w:p w14:paraId="5AD1E0A0" w14:textId="40A3335D" w:rsidR="00D4225B" w:rsidRDefault="00D4225B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FF65D70" w14:textId="77777777" w:rsidR="00D4225B" w:rsidRPr="0009531A" w:rsidRDefault="00D4225B" w:rsidP="00C11785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A223246" w14:textId="650ADF1D" w:rsidR="00AB5E01" w:rsidRPr="0009531A" w:rsidRDefault="00AB5E01" w:rsidP="00AB5E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AB5E01">
        <w:rPr>
          <w:rFonts w:ascii="Arial" w:hAnsi="Arial" w:cs="Arial"/>
          <w:b/>
          <w:bCs/>
          <w:color w:val="000000"/>
        </w:rPr>
        <w:t>Izjava o lastniških deležih</w:t>
      </w:r>
    </w:p>
    <w:p w14:paraId="0D98005B" w14:textId="77777777" w:rsidR="00C11785" w:rsidRPr="0009531A" w:rsidRDefault="00C11785" w:rsidP="00C11785">
      <w:pPr>
        <w:rPr>
          <w:rFonts w:ascii="Arial" w:hAnsi="Arial" w:cs="Arial"/>
        </w:rPr>
      </w:pPr>
    </w:p>
    <w:p w14:paraId="5C7A7040" w14:textId="77777777" w:rsidR="00C5381E" w:rsidRPr="0009531A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09531A">
        <w:rPr>
          <w:rFonts w:ascii="Arial" w:hAnsi="Arial" w:cs="Arial"/>
          <w:color w:val="000000"/>
          <w:sz w:val="18"/>
          <w:szCs w:val="18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09531A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09531A">
        <w:rPr>
          <w:rFonts w:ascii="Arial" w:hAnsi="Arial" w:cs="Arial"/>
          <w:color w:val="000000"/>
          <w:sz w:val="18"/>
          <w:szCs w:val="18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09531A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Ime in priimek</w:t>
            </w:r>
          </w:p>
          <w:p w14:paraId="48AD2DF4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36C8C4D4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Naslov prebivališča</w:t>
            </w:r>
          </w:p>
          <w:p w14:paraId="1280497C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8FC8A7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</w:t>
            </w:r>
          </w:p>
          <w:p w14:paraId="3491F631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9E9209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09531A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09531A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09531A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09531A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CFCC049" w14:textId="77777777" w:rsidR="00C5381E" w:rsidRPr="0009531A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09531A">
        <w:rPr>
          <w:rFonts w:ascii="Arial" w:hAnsi="Arial" w:cs="Arial"/>
          <w:color w:val="000000"/>
          <w:sz w:val="18"/>
          <w:szCs w:val="18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09531A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09531A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09531A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09531A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09531A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09531A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64FE4B64" w14:textId="77777777" w:rsidR="00C5381E" w:rsidRPr="0009531A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09531A">
        <w:rPr>
          <w:rFonts w:ascii="Arial" w:hAnsi="Arial" w:cs="Arial"/>
          <w:color w:val="000000"/>
          <w:sz w:val="18"/>
          <w:szCs w:val="18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09531A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09531A" w:rsidRDefault="00C11785">
            <w:pPr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09531A" w:rsidRDefault="00C11785">
            <w:pPr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C5381E" w:rsidRPr="0009531A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09531A" w:rsidRDefault="00C11785">
            <w:pPr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09531A" w:rsidRDefault="00C11785">
            <w:pPr>
              <w:jc w:val="center"/>
              <w:rPr>
                <w:rFonts w:ascii="Arial" w:hAnsi="Arial" w:cs="Arial"/>
              </w:rPr>
            </w:pPr>
            <w:r w:rsidRPr="0009531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147E32D7" w14:textId="77777777" w:rsidR="00C5381E" w:rsidRPr="0009531A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09531A">
        <w:rPr>
          <w:rFonts w:ascii="Arial" w:hAnsi="Arial" w:cs="Arial"/>
          <w:color w:val="000000"/>
          <w:sz w:val="18"/>
          <w:szCs w:val="18"/>
        </w:rPr>
        <w:t> </w:t>
      </w:r>
    </w:p>
    <w:p w14:paraId="4871205F" w14:textId="77777777" w:rsidR="00C5381E" w:rsidRPr="0009531A" w:rsidRDefault="00C11785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09531A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09531A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72EEE542" w14:textId="3FBD742E" w:rsidR="005A1529" w:rsidRPr="0009531A" w:rsidRDefault="005A1529">
      <w:pPr>
        <w:spacing w:before="225" w:after="225" w:line="240" w:lineRule="auto"/>
        <w:jc w:val="both"/>
        <w:rPr>
          <w:rFonts w:ascii="Arial" w:hAnsi="Arial" w:cs="Arial"/>
        </w:rPr>
      </w:pPr>
      <w:r w:rsidRPr="0009531A">
        <w:rPr>
          <w:rFonts w:ascii="Arial" w:hAnsi="Arial" w:cs="Arial"/>
          <w:i/>
          <w:iCs/>
          <w:color w:val="000000"/>
          <w:sz w:val="18"/>
          <w:szCs w:val="18"/>
        </w:rPr>
        <w:t xml:space="preserve">Ponudniki lahko priložijo tudi svoj obrazec, v kolikor so iz njega razvidni </w:t>
      </w:r>
      <w:r w:rsidR="00125311" w:rsidRPr="0009531A">
        <w:rPr>
          <w:rFonts w:ascii="Arial" w:hAnsi="Arial" w:cs="Arial"/>
          <w:i/>
          <w:iCs/>
          <w:color w:val="000000"/>
          <w:sz w:val="18"/>
          <w:szCs w:val="18"/>
        </w:rPr>
        <w:t xml:space="preserve">podatki, kot so zahtevani v tem obrazcu. </w:t>
      </w:r>
    </w:p>
    <w:p w14:paraId="203DCD05" w14:textId="5B37CB80" w:rsidR="00C5381E" w:rsidRPr="0009531A" w:rsidRDefault="00C5381E" w:rsidP="00DB237E">
      <w:pPr>
        <w:rPr>
          <w:rFonts w:ascii="Arial" w:hAnsi="Arial" w:cs="Arial"/>
        </w:rPr>
      </w:pPr>
    </w:p>
    <w:sectPr w:rsidR="00C5381E" w:rsidRPr="0009531A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37F9A" w14:textId="77777777" w:rsidR="008266AA" w:rsidRDefault="008266AA" w:rsidP="006975C6">
      <w:pPr>
        <w:spacing w:after="0" w:line="240" w:lineRule="auto"/>
      </w:pPr>
      <w:r>
        <w:separator/>
      </w:r>
    </w:p>
  </w:endnote>
  <w:endnote w:type="continuationSeparator" w:id="0">
    <w:p w14:paraId="086C66A5" w14:textId="77777777" w:rsidR="008266AA" w:rsidRDefault="008266AA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F36C" w14:textId="77777777" w:rsidR="008266AA" w:rsidRDefault="008266AA" w:rsidP="006975C6">
      <w:pPr>
        <w:spacing w:after="0" w:line="240" w:lineRule="auto"/>
      </w:pPr>
      <w:r>
        <w:separator/>
      </w:r>
    </w:p>
  </w:footnote>
  <w:footnote w:type="continuationSeparator" w:id="0">
    <w:p w14:paraId="3C88EA56" w14:textId="77777777" w:rsidR="008266AA" w:rsidRDefault="008266AA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0DD078E"/>
    <w:multiLevelType w:val="hybridMultilevel"/>
    <w:tmpl w:val="F22E5136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8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E4E54F8"/>
    <w:multiLevelType w:val="hybridMultilevel"/>
    <w:tmpl w:val="A7866E98"/>
    <w:lvl w:ilvl="0" w:tplc="F70644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1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6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068552">
    <w:abstractNumId w:val="7"/>
  </w:num>
  <w:num w:numId="2" w16cid:durableId="737826248">
    <w:abstractNumId w:val="4"/>
  </w:num>
  <w:num w:numId="3" w16cid:durableId="180899615">
    <w:abstractNumId w:val="20"/>
  </w:num>
  <w:num w:numId="4" w16cid:durableId="2010675910">
    <w:abstractNumId w:val="80"/>
  </w:num>
  <w:num w:numId="5" w16cid:durableId="1599169151">
    <w:abstractNumId w:val="11"/>
  </w:num>
  <w:num w:numId="6" w16cid:durableId="191386788">
    <w:abstractNumId w:val="30"/>
  </w:num>
  <w:num w:numId="7" w16cid:durableId="1743138799">
    <w:abstractNumId w:val="14"/>
  </w:num>
  <w:num w:numId="8" w16cid:durableId="1736972209">
    <w:abstractNumId w:val="42"/>
  </w:num>
  <w:num w:numId="9" w16cid:durableId="178276447">
    <w:abstractNumId w:val="3"/>
  </w:num>
  <w:num w:numId="10" w16cid:durableId="1313944054">
    <w:abstractNumId w:val="63"/>
  </w:num>
  <w:num w:numId="11" w16cid:durableId="150946608">
    <w:abstractNumId w:val="17"/>
  </w:num>
  <w:num w:numId="12" w16cid:durableId="1249075898">
    <w:abstractNumId w:val="28"/>
  </w:num>
  <w:num w:numId="13" w16cid:durableId="1525902093">
    <w:abstractNumId w:val="19"/>
  </w:num>
  <w:num w:numId="14" w16cid:durableId="2007979179">
    <w:abstractNumId w:val="53"/>
  </w:num>
  <w:num w:numId="15" w16cid:durableId="665208136">
    <w:abstractNumId w:val="1"/>
  </w:num>
  <w:num w:numId="16" w16cid:durableId="1647928537">
    <w:abstractNumId w:val="52"/>
  </w:num>
  <w:num w:numId="17" w16cid:durableId="946540091">
    <w:abstractNumId w:val="10"/>
  </w:num>
  <w:num w:numId="18" w16cid:durableId="1342315137">
    <w:abstractNumId w:val="6"/>
  </w:num>
  <w:num w:numId="19" w16cid:durableId="43261175">
    <w:abstractNumId w:val="79"/>
  </w:num>
  <w:num w:numId="20" w16cid:durableId="1365446969">
    <w:abstractNumId w:val="35"/>
  </w:num>
  <w:num w:numId="21" w16cid:durableId="1621914070">
    <w:abstractNumId w:val="83"/>
  </w:num>
  <w:num w:numId="22" w16cid:durableId="1219586355">
    <w:abstractNumId w:val="75"/>
  </w:num>
  <w:num w:numId="23" w16cid:durableId="1397125521">
    <w:abstractNumId w:val="46"/>
  </w:num>
  <w:num w:numId="24" w16cid:durableId="696082911">
    <w:abstractNumId w:val="74"/>
  </w:num>
  <w:num w:numId="25" w16cid:durableId="2055734214">
    <w:abstractNumId w:val="22"/>
  </w:num>
  <w:num w:numId="26" w16cid:durableId="20059825">
    <w:abstractNumId w:val="12"/>
  </w:num>
  <w:num w:numId="27" w16cid:durableId="1288391043">
    <w:abstractNumId w:val="59"/>
  </w:num>
  <w:num w:numId="28" w16cid:durableId="1935437729">
    <w:abstractNumId w:val="18"/>
  </w:num>
  <w:num w:numId="29" w16cid:durableId="459878400">
    <w:abstractNumId w:val="61"/>
  </w:num>
  <w:num w:numId="30" w16cid:durableId="1226913527">
    <w:abstractNumId w:val="39"/>
  </w:num>
  <w:num w:numId="31" w16cid:durableId="983195508">
    <w:abstractNumId w:val="66"/>
  </w:num>
  <w:num w:numId="32" w16cid:durableId="1906451659">
    <w:abstractNumId w:val="71"/>
  </w:num>
  <w:num w:numId="33" w16cid:durableId="1599362556">
    <w:abstractNumId w:val="9"/>
  </w:num>
  <w:num w:numId="34" w16cid:durableId="1956670091">
    <w:abstractNumId w:val="49"/>
  </w:num>
  <w:num w:numId="35" w16cid:durableId="196699375">
    <w:abstractNumId w:val="25"/>
  </w:num>
  <w:num w:numId="36" w16cid:durableId="349524298">
    <w:abstractNumId w:val="58"/>
  </w:num>
  <w:num w:numId="37" w16cid:durableId="1404373620">
    <w:abstractNumId w:val="77"/>
  </w:num>
  <w:num w:numId="38" w16cid:durableId="1751348770">
    <w:abstractNumId w:val="21"/>
  </w:num>
  <w:num w:numId="39" w16cid:durableId="1138180581">
    <w:abstractNumId w:val="82"/>
  </w:num>
  <w:num w:numId="40" w16cid:durableId="1540967065">
    <w:abstractNumId w:val="41"/>
  </w:num>
  <w:num w:numId="41" w16cid:durableId="22564199">
    <w:abstractNumId w:val="56"/>
  </w:num>
  <w:num w:numId="42" w16cid:durableId="48771937">
    <w:abstractNumId w:val="43"/>
  </w:num>
  <w:num w:numId="43" w16cid:durableId="1770924708">
    <w:abstractNumId w:val="69"/>
  </w:num>
  <w:num w:numId="44" w16cid:durableId="1551844120">
    <w:abstractNumId w:val="45"/>
  </w:num>
  <w:num w:numId="45" w16cid:durableId="1281768418">
    <w:abstractNumId w:val="0"/>
  </w:num>
  <w:num w:numId="46" w16cid:durableId="1206676277">
    <w:abstractNumId w:val="32"/>
  </w:num>
  <w:num w:numId="47" w16cid:durableId="824974302">
    <w:abstractNumId w:val="54"/>
  </w:num>
  <w:num w:numId="48" w16cid:durableId="1746953045">
    <w:abstractNumId w:val="34"/>
  </w:num>
  <w:num w:numId="49" w16cid:durableId="244266950">
    <w:abstractNumId w:val="8"/>
  </w:num>
  <w:num w:numId="50" w16cid:durableId="1077241730">
    <w:abstractNumId w:val="81"/>
  </w:num>
  <w:num w:numId="51" w16cid:durableId="485711426">
    <w:abstractNumId w:val="55"/>
  </w:num>
  <w:num w:numId="52" w16cid:durableId="78141954">
    <w:abstractNumId w:val="31"/>
  </w:num>
  <w:num w:numId="53" w16cid:durableId="1202935921">
    <w:abstractNumId w:val="68"/>
  </w:num>
  <w:num w:numId="54" w16cid:durableId="2139836066">
    <w:abstractNumId w:val="51"/>
  </w:num>
  <w:num w:numId="55" w16cid:durableId="2032294206">
    <w:abstractNumId w:val="44"/>
  </w:num>
  <w:num w:numId="56" w16cid:durableId="91514133">
    <w:abstractNumId w:val="64"/>
  </w:num>
  <w:num w:numId="57" w16cid:durableId="572786866">
    <w:abstractNumId w:val="78"/>
  </w:num>
  <w:num w:numId="58" w16cid:durableId="1279069621">
    <w:abstractNumId w:val="47"/>
  </w:num>
  <w:num w:numId="59" w16cid:durableId="65567051">
    <w:abstractNumId w:val="84"/>
  </w:num>
  <w:num w:numId="60" w16cid:durableId="1997029244">
    <w:abstractNumId w:val="48"/>
  </w:num>
  <w:num w:numId="61" w16cid:durableId="2043549962">
    <w:abstractNumId w:val="2"/>
  </w:num>
  <w:num w:numId="62" w16cid:durableId="1964338897">
    <w:abstractNumId w:val="29"/>
  </w:num>
  <w:num w:numId="63" w16cid:durableId="575087919">
    <w:abstractNumId w:val="27"/>
  </w:num>
  <w:num w:numId="64" w16cid:durableId="119542031">
    <w:abstractNumId w:val="76"/>
  </w:num>
  <w:num w:numId="65" w16cid:durableId="1924290141">
    <w:abstractNumId w:val="65"/>
  </w:num>
  <w:num w:numId="66" w16cid:durableId="191842547">
    <w:abstractNumId w:val="72"/>
  </w:num>
  <w:num w:numId="67" w16cid:durableId="1437864650">
    <w:abstractNumId w:val="73"/>
  </w:num>
  <w:num w:numId="68" w16cid:durableId="661465688">
    <w:abstractNumId w:val="33"/>
  </w:num>
  <w:num w:numId="69" w16cid:durableId="856583767">
    <w:abstractNumId w:val="13"/>
  </w:num>
  <w:num w:numId="70" w16cid:durableId="1386946667">
    <w:abstractNumId w:val="85"/>
  </w:num>
  <w:num w:numId="71" w16cid:durableId="546336905">
    <w:abstractNumId w:val="57"/>
  </w:num>
  <w:num w:numId="72" w16cid:durableId="440421349">
    <w:abstractNumId w:val="60"/>
  </w:num>
  <w:num w:numId="73" w16cid:durableId="1426077439">
    <w:abstractNumId w:val="5"/>
  </w:num>
  <w:num w:numId="74" w16cid:durableId="321663646">
    <w:abstractNumId w:val="37"/>
  </w:num>
  <w:num w:numId="75" w16cid:durableId="1319769236">
    <w:abstractNumId w:val="70"/>
  </w:num>
  <w:num w:numId="76" w16cid:durableId="1784613040">
    <w:abstractNumId w:val="40"/>
  </w:num>
  <w:num w:numId="77" w16cid:durableId="1979526418">
    <w:abstractNumId w:val="62"/>
  </w:num>
  <w:num w:numId="78" w16cid:durableId="154103345">
    <w:abstractNumId w:val="38"/>
  </w:num>
  <w:num w:numId="79" w16cid:durableId="1397900652">
    <w:abstractNumId w:val="36"/>
  </w:num>
  <w:num w:numId="80" w16cid:durableId="1346133149">
    <w:abstractNumId w:val="26"/>
  </w:num>
  <w:num w:numId="81" w16cid:durableId="243956668">
    <w:abstractNumId w:val="15"/>
  </w:num>
  <w:num w:numId="82" w16cid:durableId="1715620658">
    <w:abstractNumId w:val="67"/>
  </w:num>
  <w:num w:numId="83" w16cid:durableId="1823958387">
    <w:abstractNumId w:val="24"/>
  </w:num>
  <w:num w:numId="84" w16cid:durableId="9063127">
    <w:abstractNumId w:val="16"/>
  </w:num>
  <w:num w:numId="85" w16cid:durableId="1312977036">
    <w:abstractNumId w:val="50"/>
  </w:num>
  <w:num w:numId="86" w16cid:durableId="1820950508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733"/>
    <w:rsid w:val="00014308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3EA3"/>
    <w:rsid w:val="000752DC"/>
    <w:rsid w:val="00081448"/>
    <w:rsid w:val="000852C2"/>
    <w:rsid w:val="0009531A"/>
    <w:rsid w:val="00096916"/>
    <w:rsid w:val="00097F4A"/>
    <w:rsid w:val="000B17C6"/>
    <w:rsid w:val="000B5158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4DC4"/>
    <w:rsid w:val="0019003E"/>
    <w:rsid w:val="00192A22"/>
    <w:rsid w:val="00194CD4"/>
    <w:rsid w:val="001A15D9"/>
    <w:rsid w:val="001B7B51"/>
    <w:rsid w:val="001C7BDA"/>
    <w:rsid w:val="001F5EB8"/>
    <w:rsid w:val="00204EDB"/>
    <w:rsid w:val="002073C3"/>
    <w:rsid w:val="002118D3"/>
    <w:rsid w:val="00227CCB"/>
    <w:rsid w:val="00232FA6"/>
    <w:rsid w:val="00236B25"/>
    <w:rsid w:val="00243818"/>
    <w:rsid w:val="002634AA"/>
    <w:rsid w:val="00271CD9"/>
    <w:rsid w:val="00271E77"/>
    <w:rsid w:val="00275EFC"/>
    <w:rsid w:val="00284336"/>
    <w:rsid w:val="00286550"/>
    <w:rsid w:val="00290B71"/>
    <w:rsid w:val="002977E6"/>
    <w:rsid w:val="002A01C9"/>
    <w:rsid w:val="002D3DDE"/>
    <w:rsid w:val="002D4723"/>
    <w:rsid w:val="002D58B5"/>
    <w:rsid w:val="002E46C7"/>
    <w:rsid w:val="002E6067"/>
    <w:rsid w:val="002E75F1"/>
    <w:rsid w:val="002E77AE"/>
    <w:rsid w:val="003002D3"/>
    <w:rsid w:val="0031041B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630FC"/>
    <w:rsid w:val="003632AB"/>
    <w:rsid w:val="00364E92"/>
    <w:rsid w:val="0036765B"/>
    <w:rsid w:val="00384311"/>
    <w:rsid w:val="003911AC"/>
    <w:rsid w:val="003A1AA2"/>
    <w:rsid w:val="003B6908"/>
    <w:rsid w:val="003C21D8"/>
    <w:rsid w:val="003C2E24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2E4A"/>
    <w:rsid w:val="0042555E"/>
    <w:rsid w:val="00427D37"/>
    <w:rsid w:val="00427EDE"/>
    <w:rsid w:val="004401B4"/>
    <w:rsid w:val="00444EFD"/>
    <w:rsid w:val="004546D8"/>
    <w:rsid w:val="00456861"/>
    <w:rsid w:val="004568CC"/>
    <w:rsid w:val="00457AAD"/>
    <w:rsid w:val="004702FB"/>
    <w:rsid w:val="004706BC"/>
    <w:rsid w:val="00471503"/>
    <w:rsid w:val="00481CC4"/>
    <w:rsid w:val="004858F0"/>
    <w:rsid w:val="004904CE"/>
    <w:rsid w:val="0049479E"/>
    <w:rsid w:val="004A1425"/>
    <w:rsid w:val="004B1CB2"/>
    <w:rsid w:val="004C13CB"/>
    <w:rsid w:val="004D2F9F"/>
    <w:rsid w:val="004D4059"/>
    <w:rsid w:val="004E11D6"/>
    <w:rsid w:val="004F19DC"/>
    <w:rsid w:val="004F2192"/>
    <w:rsid w:val="004F2927"/>
    <w:rsid w:val="004F4F26"/>
    <w:rsid w:val="004F73FF"/>
    <w:rsid w:val="00514F75"/>
    <w:rsid w:val="0052142A"/>
    <w:rsid w:val="0052158D"/>
    <w:rsid w:val="00527209"/>
    <w:rsid w:val="00527B21"/>
    <w:rsid w:val="00532568"/>
    <w:rsid w:val="0053510E"/>
    <w:rsid w:val="005423BF"/>
    <w:rsid w:val="00545860"/>
    <w:rsid w:val="00545AE6"/>
    <w:rsid w:val="00545F9D"/>
    <w:rsid w:val="00552985"/>
    <w:rsid w:val="005633A8"/>
    <w:rsid w:val="00574790"/>
    <w:rsid w:val="00577A3F"/>
    <w:rsid w:val="0058357C"/>
    <w:rsid w:val="00584494"/>
    <w:rsid w:val="00585B3F"/>
    <w:rsid w:val="00593AAA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30199"/>
    <w:rsid w:val="00633970"/>
    <w:rsid w:val="006347C3"/>
    <w:rsid w:val="00652FE7"/>
    <w:rsid w:val="0065516A"/>
    <w:rsid w:val="00667523"/>
    <w:rsid w:val="00681D27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710475"/>
    <w:rsid w:val="007109D5"/>
    <w:rsid w:val="00715F42"/>
    <w:rsid w:val="00736294"/>
    <w:rsid w:val="00740870"/>
    <w:rsid w:val="00755D39"/>
    <w:rsid w:val="00761C9B"/>
    <w:rsid w:val="00762809"/>
    <w:rsid w:val="007714F6"/>
    <w:rsid w:val="00775181"/>
    <w:rsid w:val="00785F39"/>
    <w:rsid w:val="007A15F7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6AA"/>
    <w:rsid w:val="00826F06"/>
    <w:rsid w:val="008278F5"/>
    <w:rsid w:val="008337E2"/>
    <w:rsid w:val="00841F23"/>
    <w:rsid w:val="008421C2"/>
    <w:rsid w:val="00842574"/>
    <w:rsid w:val="0085376B"/>
    <w:rsid w:val="008708CB"/>
    <w:rsid w:val="00883DFD"/>
    <w:rsid w:val="008966E4"/>
    <w:rsid w:val="008B407E"/>
    <w:rsid w:val="008B4A29"/>
    <w:rsid w:val="008B72CE"/>
    <w:rsid w:val="008C54A4"/>
    <w:rsid w:val="008C6DBB"/>
    <w:rsid w:val="00900812"/>
    <w:rsid w:val="00902C56"/>
    <w:rsid w:val="00920990"/>
    <w:rsid w:val="00920E29"/>
    <w:rsid w:val="00930868"/>
    <w:rsid w:val="0093248B"/>
    <w:rsid w:val="0093328A"/>
    <w:rsid w:val="009415CC"/>
    <w:rsid w:val="009450BE"/>
    <w:rsid w:val="00955116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C1644"/>
    <w:rsid w:val="009F1C43"/>
    <w:rsid w:val="009F3D62"/>
    <w:rsid w:val="009F45B0"/>
    <w:rsid w:val="00A00624"/>
    <w:rsid w:val="00A031E2"/>
    <w:rsid w:val="00A069BC"/>
    <w:rsid w:val="00A118D8"/>
    <w:rsid w:val="00A13EFC"/>
    <w:rsid w:val="00A16414"/>
    <w:rsid w:val="00A16571"/>
    <w:rsid w:val="00A25855"/>
    <w:rsid w:val="00A33E69"/>
    <w:rsid w:val="00A344B6"/>
    <w:rsid w:val="00A46DD5"/>
    <w:rsid w:val="00A52459"/>
    <w:rsid w:val="00A549FF"/>
    <w:rsid w:val="00A61B85"/>
    <w:rsid w:val="00A63278"/>
    <w:rsid w:val="00A73BCC"/>
    <w:rsid w:val="00A74148"/>
    <w:rsid w:val="00A9410A"/>
    <w:rsid w:val="00AA097D"/>
    <w:rsid w:val="00AA1CEC"/>
    <w:rsid w:val="00AA455D"/>
    <w:rsid w:val="00AB4E02"/>
    <w:rsid w:val="00AB5E01"/>
    <w:rsid w:val="00AC3D79"/>
    <w:rsid w:val="00AC6486"/>
    <w:rsid w:val="00AD487C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070A"/>
    <w:rsid w:val="00B26A7F"/>
    <w:rsid w:val="00B31333"/>
    <w:rsid w:val="00B4205B"/>
    <w:rsid w:val="00B548F6"/>
    <w:rsid w:val="00B62091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F775A"/>
    <w:rsid w:val="00C02EF0"/>
    <w:rsid w:val="00C11785"/>
    <w:rsid w:val="00C125C6"/>
    <w:rsid w:val="00C24613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91774"/>
    <w:rsid w:val="00C917E8"/>
    <w:rsid w:val="00C94842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F640B"/>
    <w:rsid w:val="00CF69B3"/>
    <w:rsid w:val="00D1434A"/>
    <w:rsid w:val="00D15B52"/>
    <w:rsid w:val="00D20372"/>
    <w:rsid w:val="00D33F7C"/>
    <w:rsid w:val="00D379CF"/>
    <w:rsid w:val="00D4225B"/>
    <w:rsid w:val="00D52263"/>
    <w:rsid w:val="00D60973"/>
    <w:rsid w:val="00D60A0B"/>
    <w:rsid w:val="00D6657F"/>
    <w:rsid w:val="00D71EAC"/>
    <w:rsid w:val="00D7467F"/>
    <w:rsid w:val="00D82F12"/>
    <w:rsid w:val="00D878BF"/>
    <w:rsid w:val="00D931BF"/>
    <w:rsid w:val="00DB237E"/>
    <w:rsid w:val="00DD2FA1"/>
    <w:rsid w:val="00DD490E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4684A"/>
    <w:rsid w:val="00E55B9D"/>
    <w:rsid w:val="00E67C28"/>
    <w:rsid w:val="00E87719"/>
    <w:rsid w:val="00EA158D"/>
    <w:rsid w:val="00EA3F19"/>
    <w:rsid w:val="00EA5723"/>
    <w:rsid w:val="00EB0B39"/>
    <w:rsid w:val="00EB2C49"/>
    <w:rsid w:val="00EB2DD7"/>
    <w:rsid w:val="00EB6AEC"/>
    <w:rsid w:val="00EB7B60"/>
    <w:rsid w:val="00EC4733"/>
    <w:rsid w:val="00ED36DE"/>
    <w:rsid w:val="00ED41BC"/>
    <w:rsid w:val="00EF1926"/>
    <w:rsid w:val="00EF23A6"/>
    <w:rsid w:val="00EF3AE5"/>
    <w:rsid w:val="00EF47F7"/>
    <w:rsid w:val="00F04C0A"/>
    <w:rsid w:val="00F13D9F"/>
    <w:rsid w:val="00F22DE2"/>
    <w:rsid w:val="00F26AA4"/>
    <w:rsid w:val="00F30751"/>
    <w:rsid w:val="00F44E4B"/>
    <w:rsid w:val="00F454F2"/>
    <w:rsid w:val="00F541FC"/>
    <w:rsid w:val="00F56C61"/>
    <w:rsid w:val="00F64AD8"/>
    <w:rsid w:val="00F72F99"/>
    <w:rsid w:val="00F81308"/>
    <w:rsid w:val="00F821B9"/>
    <w:rsid w:val="00F851F3"/>
    <w:rsid w:val="00FA397B"/>
    <w:rsid w:val="00FB3258"/>
    <w:rsid w:val="00FC1E00"/>
    <w:rsid w:val="00FC2646"/>
    <w:rsid w:val="00FD2770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Krepko">
    <w:name w:val="Strong"/>
    <w:basedOn w:val="Privzetapisavaodstavka"/>
    <w:uiPriority w:val="22"/>
    <w:qFormat/>
    <w:rsid w:val="00D4225B"/>
    <w:rPr>
      <w:b/>
      <w:bCs/>
    </w:rPr>
  </w:style>
  <w:style w:type="table" w:styleId="Tabelasvetlamrea">
    <w:name w:val="Grid Table Light"/>
    <w:basedOn w:val="Navadnatabela"/>
    <w:uiPriority w:val="40"/>
    <w:rsid w:val="0066752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F30751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1123</Words>
  <Characters>6405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27</cp:revision>
  <cp:lastPrinted>2016-12-02T07:30:00Z</cp:lastPrinted>
  <dcterms:created xsi:type="dcterms:W3CDTF">2021-01-25T15:05:00Z</dcterms:created>
  <dcterms:modified xsi:type="dcterms:W3CDTF">2026-03-12T13:16:00Z</dcterms:modified>
</cp:coreProperties>
</file>